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DFC6C" w14:textId="6350983E" w:rsidR="00F82394" w:rsidRPr="006273E9" w:rsidRDefault="00F82394" w:rsidP="00977568">
      <w:pPr>
        <w:autoSpaceDE w:val="0"/>
        <w:autoSpaceDN w:val="0"/>
        <w:adjustRightInd w:val="0"/>
        <w:jc w:val="right"/>
        <w:rPr>
          <w:bCs/>
          <w:i/>
        </w:rPr>
      </w:pPr>
      <w:r w:rsidRPr="006273E9">
        <w:rPr>
          <w:bCs/>
          <w:i/>
        </w:rPr>
        <w:t xml:space="preserve">Załącznik nr </w:t>
      </w:r>
      <w:r w:rsidR="00D9018A" w:rsidRPr="006273E9">
        <w:rPr>
          <w:bCs/>
          <w:i/>
        </w:rPr>
        <w:t>1</w:t>
      </w:r>
      <w:r w:rsidR="0029059E">
        <w:rPr>
          <w:bCs/>
          <w:i/>
        </w:rPr>
        <w:t>0</w:t>
      </w:r>
      <w:r w:rsidRPr="006273E9">
        <w:rPr>
          <w:bCs/>
          <w:i/>
        </w:rPr>
        <w:t xml:space="preserve"> do SIWZ </w:t>
      </w:r>
    </w:p>
    <w:p w14:paraId="2D396E7D" w14:textId="77777777" w:rsidR="00F51AB5" w:rsidRPr="006273E9" w:rsidRDefault="00F51AB5" w:rsidP="00977568">
      <w:pPr>
        <w:pStyle w:val="NormalnyWeb"/>
        <w:spacing w:before="0" w:beforeAutospacing="0" w:after="0" w:afterAutospacing="0"/>
      </w:pPr>
    </w:p>
    <w:p w14:paraId="0F506E2E" w14:textId="77777777" w:rsidR="00D9018A" w:rsidRPr="006273E9" w:rsidRDefault="00D9018A" w:rsidP="00D9018A">
      <w:pPr>
        <w:pStyle w:val="NormalnyWeb"/>
        <w:spacing w:before="0" w:beforeAutospacing="0" w:after="0" w:afterAutospacing="0"/>
        <w:jc w:val="center"/>
        <w:rPr>
          <w:bCs/>
        </w:rPr>
      </w:pPr>
      <w:r w:rsidRPr="006273E9">
        <w:rPr>
          <w:b/>
          <w:bCs/>
        </w:rPr>
        <w:t>INNE DANE MAJĄCE WPŁYW NA REALIZACJĘ ZAMÓWIEŃ</w:t>
      </w:r>
    </w:p>
    <w:p w14:paraId="1B9F9A1A" w14:textId="77777777" w:rsidR="000C345C" w:rsidRPr="006273E9" w:rsidRDefault="000C345C" w:rsidP="00977568">
      <w:pPr>
        <w:pStyle w:val="NormalnyWeb"/>
        <w:spacing w:before="0" w:beforeAutospacing="0" w:after="0" w:afterAutospacing="0"/>
        <w:jc w:val="center"/>
        <w:rPr>
          <w:bCs/>
        </w:rPr>
      </w:pPr>
    </w:p>
    <w:p w14:paraId="54E7A48C" w14:textId="77777777" w:rsidR="00D9018A" w:rsidRPr="006273E9" w:rsidRDefault="00D9018A" w:rsidP="00977568">
      <w:pPr>
        <w:pStyle w:val="NormalnyWeb"/>
        <w:spacing w:before="0" w:beforeAutospacing="0" w:after="0" w:afterAutospacing="0"/>
        <w:jc w:val="center"/>
        <w:rPr>
          <w:b/>
          <w:bCs/>
        </w:rPr>
      </w:pPr>
    </w:p>
    <w:p w14:paraId="55A0652D" w14:textId="77777777" w:rsidR="00F51AB5" w:rsidRPr="006273E9" w:rsidRDefault="000C345C" w:rsidP="003F5136">
      <w:pPr>
        <w:pStyle w:val="NormalnyWeb"/>
        <w:numPr>
          <w:ilvl w:val="0"/>
          <w:numId w:val="2"/>
        </w:numPr>
        <w:tabs>
          <w:tab w:val="clear" w:pos="680"/>
          <w:tab w:val="num" w:pos="284"/>
        </w:tabs>
        <w:spacing w:before="0" w:beforeAutospacing="0" w:after="0" w:afterAutospacing="0"/>
        <w:ind w:left="0" w:firstLine="0"/>
        <w:jc w:val="both"/>
        <w:rPr>
          <w:b/>
          <w:bCs/>
        </w:rPr>
      </w:pPr>
      <w:r w:rsidRPr="006273E9">
        <w:rPr>
          <w:b/>
          <w:bCs/>
        </w:rPr>
        <w:t>CHARAKTERYSTYKA GMINY RYBCZEWICE.</w:t>
      </w:r>
    </w:p>
    <w:p w14:paraId="055652C8" w14:textId="77777777" w:rsidR="00F51AB5" w:rsidRPr="006273E9" w:rsidRDefault="00F51AB5" w:rsidP="00977568">
      <w:pPr>
        <w:pStyle w:val="NormalnyWeb"/>
        <w:spacing w:before="0" w:beforeAutospacing="0" w:after="0" w:afterAutospacing="0"/>
        <w:ind w:left="340"/>
        <w:jc w:val="both"/>
        <w:rPr>
          <w:b/>
          <w:bCs/>
          <w:color w:val="548DD4"/>
        </w:rPr>
      </w:pPr>
    </w:p>
    <w:p w14:paraId="5BB2778E" w14:textId="08D93481" w:rsidR="00F51AB5" w:rsidRPr="006273E9" w:rsidRDefault="00BB13F8" w:rsidP="003F5136">
      <w:pPr>
        <w:pStyle w:val="NormalnyWeb"/>
        <w:numPr>
          <w:ilvl w:val="0"/>
          <w:numId w:val="3"/>
        </w:numPr>
        <w:spacing w:before="0" w:beforeAutospacing="0" w:after="0" w:afterAutospacing="0"/>
        <w:ind w:left="340" w:hanging="340"/>
        <w:jc w:val="both"/>
      </w:pPr>
      <w:r w:rsidRPr="006273E9">
        <w:t xml:space="preserve">Powierzchnia </w:t>
      </w:r>
      <w:r w:rsidR="000C345C" w:rsidRPr="006273E9">
        <w:t>g</w:t>
      </w:r>
      <w:r w:rsidRPr="006273E9">
        <w:t xml:space="preserve">miny wynosi </w:t>
      </w:r>
      <w:r w:rsidR="009B56CE" w:rsidRPr="006273E9">
        <w:t>99</w:t>
      </w:r>
      <w:r w:rsidR="004D2C31" w:rsidRPr="006273E9">
        <w:t xml:space="preserve"> </w:t>
      </w:r>
      <w:r w:rsidR="00F51AB5" w:rsidRPr="006273E9">
        <w:t>km</w:t>
      </w:r>
      <w:r w:rsidR="00F51AB5" w:rsidRPr="006273E9">
        <w:rPr>
          <w:vertAlign w:val="superscript"/>
        </w:rPr>
        <w:t>2</w:t>
      </w:r>
      <w:r w:rsidR="00F51AB5" w:rsidRPr="006273E9">
        <w:t>,</w:t>
      </w:r>
      <w:r w:rsidR="00F51AB5" w:rsidRPr="006273E9">
        <w:rPr>
          <w:color w:val="548DD4"/>
        </w:rPr>
        <w:t xml:space="preserve"> </w:t>
      </w:r>
      <w:r w:rsidR="00F51AB5" w:rsidRPr="006273E9">
        <w:t>liczba mieszkańców zameldowanych na pobyt stały</w:t>
      </w:r>
      <w:r w:rsidR="00044C0D" w:rsidRPr="006273E9">
        <w:t xml:space="preserve"> </w:t>
      </w:r>
      <w:r w:rsidR="009B56CE" w:rsidRPr="006273E9">
        <w:br/>
      </w:r>
      <w:r w:rsidR="00044C0D" w:rsidRPr="006273E9">
        <w:t>i czasowy, według ewidencji ludności prowadzon</w:t>
      </w:r>
      <w:r w:rsidR="00BB540A" w:rsidRPr="006273E9">
        <w:t>ej przez Urząd Gminy i wg</w:t>
      </w:r>
      <w:r w:rsidRPr="006273E9">
        <w:t xml:space="preserve"> stanu </w:t>
      </w:r>
      <w:r w:rsidR="009B56CE" w:rsidRPr="006273E9">
        <w:br/>
      </w:r>
      <w:r w:rsidRPr="006273E9">
        <w:t xml:space="preserve">na </w:t>
      </w:r>
      <w:r w:rsidRPr="0090398C">
        <w:t xml:space="preserve">dzień </w:t>
      </w:r>
      <w:r w:rsidR="00BD3318">
        <w:t>31</w:t>
      </w:r>
      <w:r w:rsidR="002D1D37">
        <w:t>.12</w:t>
      </w:r>
      <w:r w:rsidR="007F4946">
        <w:t>.202</w:t>
      </w:r>
      <w:r w:rsidR="00107783">
        <w:t>5</w:t>
      </w:r>
      <w:r w:rsidR="00F51AB5" w:rsidRPr="0090398C">
        <w:t xml:space="preserve"> r.</w:t>
      </w:r>
      <w:r w:rsidR="00F51AB5" w:rsidRPr="006273E9">
        <w:t xml:space="preserve"> wynosi</w:t>
      </w:r>
      <w:r w:rsidR="00645882" w:rsidRPr="006273E9">
        <w:rPr>
          <w:color w:val="548DD4"/>
        </w:rPr>
        <w:t xml:space="preserve"> </w:t>
      </w:r>
      <w:r w:rsidR="00C56B71" w:rsidRPr="006377F4">
        <w:t>3245.</w:t>
      </w:r>
      <w:r w:rsidR="00511DD0" w:rsidRPr="006377F4">
        <w:t xml:space="preserve"> </w:t>
      </w:r>
    </w:p>
    <w:p w14:paraId="68A16590" w14:textId="77777777" w:rsidR="00F51AB5" w:rsidRPr="006273E9" w:rsidRDefault="00F51AB5" w:rsidP="00977568">
      <w:pPr>
        <w:pStyle w:val="NormalnyWeb"/>
        <w:spacing w:before="0" w:beforeAutospacing="0" w:after="0" w:afterAutospacing="0"/>
        <w:ind w:left="340"/>
        <w:jc w:val="both"/>
        <w:rPr>
          <w:color w:val="548DD4"/>
        </w:rPr>
      </w:pPr>
    </w:p>
    <w:p w14:paraId="12C2437F" w14:textId="1794B2A0" w:rsidR="00F51AB5" w:rsidRPr="006273E9" w:rsidRDefault="00F51AB5" w:rsidP="003F5136">
      <w:pPr>
        <w:pStyle w:val="NormalnyWeb"/>
        <w:numPr>
          <w:ilvl w:val="0"/>
          <w:numId w:val="3"/>
        </w:numPr>
        <w:spacing w:before="0" w:beforeAutospacing="0" w:after="0" w:afterAutospacing="0"/>
        <w:ind w:left="340" w:hanging="340"/>
        <w:jc w:val="both"/>
        <w:rPr>
          <w:color w:val="548DD4"/>
        </w:rPr>
      </w:pPr>
      <w:r w:rsidRPr="006273E9">
        <w:t xml:space="preserve">Szacunkowa liczba nieruchomości </w:t>
      </w:r>
      <w:r w:rsidR="005660C3">
        <w:t xml:space="preserve">zamieszkałych </w:t>
      </w:r>
      <w:r w:rsidR="007F4946">
        <w:t xml:space="preserve">według </w:t>
      </w:r>
      <w:r w:rsidR="00946C5A">
        <w:t>Gospodarczego Instytutu Analiz przestrzennych (GIAP)</w:t>
      </w:r>
      <w:r w:rsidR="007F4946">
        <w:t xml:space="preserve"> </w:t>
      </w:r>
      <w:r w:rsidRPr="006273E9">
        <w:t>wynosi</w:t>
      </w:r>
      <w:r w:rsidR="00800515" w:rsidRPr="006273E9">
        <w:t xml:space="preserve"> ok.</w:t>
      </w:r>
      <w:r w:rsidRPr="006273E9">
        <w:t xml:space="preserve"> </w:t>
      </w:r>
      <w:r w:rsidR="0088359D" w:rsidRPr="006377F4">
        <w:t>1</w:t>
      </w:r>
      <w:r w:rsidR="00310BC0" w:rsidRPr="006377F4">
        <w:t>41</w:t>
      </w:r>
      <w:r w:rsidR="00852060" w:rsidRPr="006377F4">
        <w:t>0</w:t>
      </w:r>
      <w:r w:rsidR="002D1D37" w:rsidRPr="00107783">
        <w:rPr>
          <w:color w:val="EE0000"/>
        </w:rPr>
        <w:t xml:space="preserve"> </w:t>
      </w:r>
      <w:r w:rsidR="002D1D37" w:rsidRPr="006273E9">
        <w:t xml:space="preserve">wg stanu na </w:t>
      </w:r>
      <w:r w:rsidR="002D1D37" w:rsidRPr="0090398C">
        <w:t xml:space="preserve">dzień </w:t>
      </w:r>
      <w:r w:rsidR="00BD3318">
        <w:t>31</w:t>
      </w:r>
      <w:r w:rsidR="002D1D37">
        <w:t>.12.202</w:t>
      </w:r>
      <w:r w:rsidR="00946C5A">
        <w:t>5</w:t>
      </w:r>
      <w:r w:rsidR="002D1D37">
        <w:t>r.</w:t>
      </w:r>
    </w:p>
    <w:p w14:paraId="41A40E1E" w14:textId="77777777" w:rsidR="00AC697B" w:rsidRPr="006273E9" w:rsidRDefault="00AC697B" w:rsidP="00977568">
      <w:pPr>
        <w:pStyle w:val="NormalnyWeb"/>
        <w:spacing w:before="0" w:beforeAutospacing="0" w:after="0" w:afterAutospacing="0"/>
        <w:ind w:firstLine="340"/>
        <w:jc w:val="both"/>
        <w:rPr>
          <w:b/>
        </w:rPr>
      </w:pPr>
    </w:p>
    <w:p w14:paraId="4DBE6A77" w14:textId="77777777" w:rsidR="00F51AB5" w:rsidRPr="006273E9" w:rsidRDefault="00F51AB5" w:rsidP="00977568">
      <w:pPr>
        <w:pStyle w:val="NormalnyWeb"/>
        <w:spacing w:before="0" w:beforeAutospacing="0" w:after="0" w:afterAutospacing="0"/>
        <w:ind w:firstLine="340"/>
        <w:jc w:val="both"/>
        <w:rPr>
          <w:b/>
        </w:rPr>
      </w:pPr>
      <w:r w:rsidRPr="006273E9">
        <w:rPr>
          <w:b/>
        </w:rPr>
        <w:t>Tabela 2.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4918"/>
        <w:gridCol w:w="3209"/>
      </w:tblGrid>
      <w:tr w:rsidR="00BD5190" w:rsidRPr="006273E9" w14:paraId="2BAACDF8" w14:textId="77777777" w:rsidTr="00BD5190">
        <w:tc>
          <w:tcPr>
            <w:tcW w:w="516" w:type="dxa"/>
            <w:vAlign w:val="center"/>
          </w:tcPr>
          <w:p w14:paraId="1D0741B5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center"/>
            </w:pPr>
            <w:r w:rsidRPr="006273E9">
              <w:t>Lp.</w:t>
            </w:r>
          </w:p>
        </w:tc>
        <w:tc>
          <w:tcPr>
            <w:tcW w:w="5012" w:type="dxa"/>
            <w:vAlign w:val="center"/>
          </w:tcPr>
          <w:p w14:paraId="3A707480" w14:textId="77777777" w:rsidR="00BD5190" w:rsidRPr="006273E9" w:rsidRDefault="00BD5190" w:rsidP="007E3133">
            <w:pPr>
              <w:pStyle w:val="NormalnyWeb"/>
              <w:spacing w:before="0" w:beforeAutospacing="0" w:after="0" w:afterAutospacing="0"/>
            </w:pPr>
            <w:r w:rsidRPr="006273E9">
              <w:t>Miejscowość</w:t>
            </w:r>
          </w:p>
        </w:tc>
        <w:tc>
          <w:tcPr>
            <w:tcW w:w="3260" w:type="dxa"/>
            <w:vAlign w:val="center"/>
          </w:tcPr>
          <w:p w14:paraId="073231BD" w14:textId="77777777" w:rsidR="00BD5190" w:rsidRPr="006273E9" w:rsidRDefault="00C50737" w:rsidP="00977568">
            <w:pPr>
              <w:pStyle w:val="NormalnyWeb"/>
              <w:spacing w:before="0" w:beforeAutospacing="0" w:after="0" w:afterAutospacing="0"/>
              <w:jc w:val="center"/>
            </w:pPr>
            <w:r>
              <w:t>Liczba</w:t>
            </w:r>
            <w:r w:rsidR="00BD5190" w:rsidRPr="006273E9">
              <w:t xml:space="preserve"> mieszkańców</w:t>
            </w:r>
          </w:p>
        </w:tc>
      </w:tr>
      <w:tr w:rsidR="00BD5190" w:rsidRPr="006273E9" w14:paraId="7643B6CF" w14:textId="77777777" w:rsidTr="00BD5190">
        <w:tc>
          <w:tcPr>
            <w:tcW w:w="516" w:type="dxa"/>
          </w:tcPr>
          <w:p w14:paraId="52AC604F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1.</w:t>
            </w:r>
          </w:p>
        </w:tc>
        <w:tc>
          <w:tcPr>
            <w:tcW w:w="5012" w:type="dxa"/>
          </w:tcPr>
          <w:p w14:paraId="39F79FE6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Bazar</w:t>
            </w:r>
          </w:p>
        </w:tc>
        <w:tc>
          <w:tcPr>
            <w:tcW w:w="3260" w:type="dxa"/>
            <w:vAlign w:val="center"/>
          </w:tcPr>
          <w:p w14:paraId="6BBE154A" w14:textId="0A886C91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188</w:t>
            </w:r>
          </w:p>
        </w:tc>
      </w:tr>
      <w:tr w:rsidR="00BD5190" w:rsidRPr="006273E9" w14:paraId="0E9F2FAF" w14:textId="77777777" w:rsidTr="00BD5190">
        <w:tc>
          <w:tcPr>
            <w:tcW w:w="516" w:type="dxa"/>
          </w:tcPr>
          <w:p w14:paraId="1EC91804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2.</w:t>
            </w:r>
          </w:p>
        </w:tc>
        <w:tc>
          <w:tcPr>
            <w:tcW w:w="5012" w:type="dxa"/>
          </w:tcPr>
          <w:p w14:paraId="23AB0BD3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Choiny</w:t>
            </w:r>
            <w:r w:rsidR="00A17025" w:rsidRPr="006273E9">
              <w:t xml:space="preserve"> </w:t>
            </w:r>
          </w:p>
        </w:tc>
        <w:tc>
          <w:tcPr>
            <w:tcW w:w="3260" w:type="dxa"/>
            <w:vAlign w:val="center"/>
          </w:tcPr>
          <w:p w14:paraId="73F1643B" w14:textId="2650CE5B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88</w:t>
            </w:r>
          </w:p>
        </w:tc>
      </w:tr>
      <w:tr w:rsidR="00BD5190" w:rsidRPr="006273E9" w14:paraId="11EF41E7" w14:textId="77777777" w:rsidTr="00BD5190">
        <w:tc>
          <w:tcPr>
            <w:tcW w:w="516" w:type="dxa"/>
          </w:tcPr>
          <w:p w14:paraId="0BF516FB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3.</w:t>
            </w:r>
          </w:p>
        </w:tc>
        <w:tc>
          <w:tcPr>
            <w:tcW w:w="5012" w:type="dxa"/>
          </w:tcPr>
          <w:p w14:paraId="547F5CD2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Częstoborowice</w:t>
            </w:r>
          </w:p>
        </w:tc>
        <w:tc>
          <w:tcPr>
            <w:tcW w:w="3260" w:type="dxa"/>
            <w:vAlign w:val="center"/>
          </w:tcPr>
          <w:p w14:paraId="3518C2A0" w14:textId="60FDB9AB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379</w:t>
            </w:r>
          </w:p>
        </w:tc>
      </w:tr>
      <w:tr w:rsidR="00BD5190" w:rsidRPr="006273E9" w14:paraId="4449E3F1" w14:textId="77777777" w:rsidTr="00BD5190">
        <w:tc>
          <w:tcPr>
            <w:tcW w:w="516" w:type="dxa"/>
          </w:tcPr>
          <w:p w14:paraId="22C0033A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4.</w:t>
            </w:r>
          </w:p>
        </w:tc>
        <w:tc>
          <w:tcPr>
            <w:tcW w:w="5012" w:type="dxa"/>
          </w:tcPr>
          <w:p w14:paraId="3B488669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Izdebno</w:t>
            </w:r>
          </w:p>
        </w:tc>
        <w:tc>
          <w:tcPr>
            <w:tcW w:w="3260" w:type="dxa"/>
            <w:vAlign w:val="center"/>
          </w:tcPr>
          <w:p w14:paraId="685948C7" w14:textId="27232E13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183</w:t>
            </w:r>
          </w:p>
        </w:tc>
      </w:tr>
      <w:tr w:rsidR="00BD5190" w:rsidRPr="006273E9" w14:paraId="50C5AF50" w14:textId="77777777" w:rsidTr="00BD5190">
        <w:tc>
          <w:tcPr>
            <w:tcW w:w="516" w:type="dxa"/>
          </w:tcPr>
          <w:p w14:paraId="61BA72BC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5.</w:t>
            </w:r>
          </w:p>
        </w:tc>
        <w:tc>
          <w:tcPr>
            <w:tcW w:w="5012" w:type="dxa"/>
          </w:tcPr>
          <w:p w14:paraId="48D07C80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Izdebno-Kolonia</w:t>
            </w:r>
          </w:p>
        </w:tc>
        <w:tc>
          <w:tcPr>
            <w:tcW w:w="3260" w:type="dxa"/>
            <w:vAlign w:val="center"/>
          </w:tcPr>
          <w:p w14:paraId="01450B0D" w14:textId="3468DD73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155</w:t>
            </w:r>
          </w:p>
        </w:tc>
      </w:tr>
      <w:tr w:rsidR="00BD5190" w:rsidRPr="006273E9" w14:paraId="05EE8E6D" w14:textId="77777777" w:rsidTr="00BD5190">
        <w:tc>
          <w:tcPr>
            <w:tcW w:w="516" w:type="dxa"/>
          </w:tcPr>
          <w:p w14:paraId="4AE375BE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6.</w:t>
            </w:r>
          </w:p>
        </w:tc>
        <w:tc>
          <w:tcPr>
            <w:tcW w:w="5012" w:type="dxa"/>
          </w:tcPr>
          <w:p w14:paraId="1328CBA0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Pilaszkowice Drugie</w:t>
            </w:r>
          </w:p>
        </w:tc>
        <w:tc>
          <w:tcPr>
            <w:tcW w:w="3260" w:type="dxa"/>
            <w:vAlign w:val="center"/>
          </w:tcPr>
          <w:p w14:paraId="1F18652F" w14:textId="26E05FD3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241</w:t>
            </w:r>
          </w:p>
        </w:tc>
      </w:tr>
      <w:tr w:rsidR="00BD5190" w:rsidRPr="006273E9" w14:paraId="01D9B7D7" w14:textId="77777777" w:rsidTr="00BD5190">
        <w:tc>
          <w:tcPr>
            <w:tcW w:w="516" w:type="dxa"/>
          </w:tcPr>
          <w:p w14:paraId="2BDA909D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7.</w:t>
            </w:r>
          </w:p>
        </w:tc>
        <w:tc>
          <w:tcPr>
            <w:tcW w:w="5012" w:type="dxa"/>
          </w:tcPr>
          <w:p w14:paraId="7AEAA688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Pilaszkowice Pierwsze</w:t>
            </w:r>
          </w:p>
        </w:tc>
        <w:tc>
          <w:tcPr>
            <w:tcW w:w="3260" w:type="dxa"/>
            <w:vAlign w:val="center"/>
          </w:tcPr>
          <w:p w14:paraId="1703A4E6" w14:textId="643E9232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270</w:t>
            </w:r>
          </w:p>
        </w:tc>
      </w:tr>
      <w:tr w:rsidR="00BD5190" w:rsidRPr="006273E9" w14:paraId="6B17311A" w14:textId="77777777" w:rsidTr="00BD5190">
        <w:tc>
          <w:tcPr>
            <w:tcW w:w="516" w:type="dxa"/>
          </w:tcPr>
          <w:p w14:paraId="186E73FF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8.</w:t>
            </w:r>
          </w:p>
        </w:tc>
        <w:tc>
          <w:tcPr>
            <w:tcW w:w="5012" w:type="dxa"/>
          </w:tcPr>
          <w:p w14:paraId="6064BCA7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Rybczewice Drugie</w:t>
            </w:r>
          </w:p>
        </w:tc>
        <w:tc>
          <w:tcPr>
            <w:tcW w:w="3260" w:type="dxa"/>
            <w:vAlign w:val="center"/>
          </w:tcPr>
          <w:p w14:paraId="13A63A4C" w14:textId="4D23EEA6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463</w:t>
            </w:r>
          </w:p>
        </w:tc>
      </w:tr>
      <w:tr w:rsidR="00BD5190" w:rsidRPr="006273E9" w14:paraId="510801E7" w14:textId="77777777" w:rsidTr="00BD5190">
        <w:tc>
          <w:tcPr>
            <w:tcW w:w="516" w:type="dxa"/>
          </w:tcPr>
          <w:p w14:paraId="73C394D3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9.</w:t>
            </w:r>
          </w:p>
        </w:tc>
        <w:tc>
          <w:tcPr>
            <w:tcW w:w="5012" w:type="dxa"/>
          </w:tcPr>
          <w:p w14:paraId="31314F86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Rybczewice Pierwsze</w:t>
            </w:r>
          </w:p>
        </w:tc>
        <w:tc>
          <w:tcPr>
            <w:tcW w:w="3260" w:type="dxa"/>
            <w:vAlign w:val="center"/>
          </w:tcPr>
          <w:p w14:paraId="4BC49EAC" w14:textId="2D563FF6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310</w:t>
            </w:r>
          </w:p>
        </w:tc>
      </w:tr>
      <w:tr w:rsidR="00BD5190" w:rsidRPr="006273E9" w14:paraId="373B3AB1" w14:textId="77777777" w:rsidTr="00BD5190">
        <w:tc>
          <w:tcPr>
            <w:tcW w:w="516" w:type="dxa"/>
          </w:tcPr>
          <w:p w14:paraId="3B3DD774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10.</w:t>
            </w:r>
          </w:p>
        </w:tc>
        <w:tc>
          <w:tcPr>
            <w:tcW w:w="5012" w:type="dxa"/>
          </w:tcPr>
          <w:p w14:paraId="4E7F637E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Stryjno Drugie</w:t>
            </w:r>
          </w:p>
        </w:tc>
        <w:tc>
          <w:tcPr>
            <w:tcW w:w="3260" w:type="dxa"/>
            <w:vAlign w:val="center"/>
          </w:tcPr>
          <w:p w14:paraId="0818B743" w14:textId="27AE2477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150</w:t>
            </w:r>
          </w:p>
        </w:tc>
      </w:tr>
      <w:tr w:rsidR="00BD5190" w:rsidRPr="006273E9" w14:paraId="4BE4904B" w14:textId="77777777" w:rsidTr="00BD5190">
        <w:tc>
          <w:tcPr>
            <w:tcW w:w="516" w:type="dxa"/>
          </w:tcPr>
          <w:p w14:paraId="7647585D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11.</w:t>
            </w:r>
          </w:p>
        </w:tc>
        <w:tc>
          <w:tcPr>
            <w:tcW w:w="5012" w:type="dxa"/>
          </w:tcPr>
          <w:p w14:paraId="2A15CD3D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Stryjno-Kolonia</w:t>
            </w:r>
          </w:p>
        </w:tc>
        <w:tc>
          <w:tcPr>
            <w:tcW w:w="3260" w:type="dxa"/>
            <w:vAlign w:val="center"/>
          </w:tcPr>
          <w:p w14:paraId="216F74E7" w14:textId="51B461DD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233</w:t>
            </w:r>
          </w:p>
        </w:tc>
      </w:tr>
      <w:tr w:rsidR="00BD5190" w:rsidRPr="006273E9" w14:paraId="23C1CEA0" w14:textId="77777777" w:rsidTr="00BD5190">
        <w:tc>
          <w:tcPr>
            <w:tcW w:w="516" w:type="dxa"/>
          </w:tcPr>
          <w:p w14:paraId="1A8066F0" w14:textId="77777777" w:rsidR="00BD5190" w:rsidRPr="006273E9" w:rsidRDefault="00BD5190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12.</w:t>
            </w:r>
          </w:p>
        </w:tc>
        <w:tc>
          <w:tcPr>
            <w:tcW w:w="5012" w:type="dxa"/>
          </w:tcPr>
          <w:p w14:paraId="4AF9C8EC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Stryjno Pierwsze</w:t>
            </w:r>
          </w:p>
        </w:tc>
        <w:tc>
          <w:tcPr>
            <w:tcW w:w="3260" w:type="dxa"/>
            <w:vAlign w:val="center"/>
          </w:tcPr>
          <w:p w14:paraId="6B9DE75D" w14:textId="2CAB9755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269</w:t>
            </w:r>
          </w:p>
        </w:tc>
      </w:tr>
      <w:tr w:rsidR="00BD5190" w:rsidRPr="006273E9" w14:paraId="27C1B2C6" w14:textId="77777777" w:rsidTr="00BD5190">
        <w:tc>
          <w:tcPr>
            <w:tcW w:w="516" w:type="dxa"/>
          </w:tcPr>
          <w:p w14:paraId="5D20A312" w14:textId="77777777" w:rsidR="00BD5190" w:rsidRPr="006273E9" w:rsidRDefault="00BD5190" w:rsidP="00A318AB">
            <w:pPr>
              <w:pStyle w:val="NormalnyWeb"/>
              <w:spacing w:before="0" w:beforeAutospacing="0" w:after="0" w:afterAutospacing="0"/>
              <w:jc w:val="center"/>
            </w:pPr>
            <w:r w:rsidRPr="006273E9">
              <w:t>13.</w:t>
            </w:r>
          </w:p>
        </w:tc>
        <w:tc>
          <w:tcPr>
            <w:tcW w:w="5012" w:type="dxa"/>
          </w:tcPr>
          <w:p w14:paraId="481CC64D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Wygnanowice</w:t>
            </w:r>
          </w:p>
        </w:tc>
        <w:tc>
          <w:tcPr>
            <w:tcW w:w="3260" w:type="dxa"/>
            <w:vAlign w:val="center"/>
          </w:tcPr>
          <w:p w14:paraId="12F04CDF" w14:textId="5966361A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243</w:t>
            </w:r>
          </w:p>
        </w:tc>
      </w:tr>
      <w:tr w:rsidR="00BD5190" w:rsidRPr="006273E9" w14:paraId="22EF32BF" w14:textId="77777777" w:rsidTr="00BD5190">
        <w:tc>
          <w:tcPr>
            <w:tcW w:w="516" w:type="dxa"/>
          </w:tcPr>
          <w:p w14:paraId="4CF40C67" w14:textId="77777777" w:rsidR="00BD5190" w:rsidRPr="006273E9" w:rsidRDefault="00BD5190" w:rsidP="00A318AB">
            <w:pPr>
              <w:pStyle w:val="NormalnyWeb"/>
              <w:spacing w:before="0" w:beforeAutospacing="0" w:after="0" w:afterAutospacing="0"/>
              <w:jc w:val="center"/>
            </w:pPr>
            <w:r w:rsidRPr="006273E9">
              <w:t>14.</w:t>
            </w:r>
          </w:p>
        </w:tc>
        <w:tc>
          <w:tcPr>
            <w:tcW w:w="5012" w:type="dxa"/>
          </w:tcPr>
          <w:p w14:paraId="498CA748" w14:textId="77777777" w:rsidR="00BD5190" w:rsidRPr="006273E9" w:rsidRDefault="007E3133" w:rsidP="007E3133">
            <w:pPr>
              <w:pStyle w:val="NormalnyWeb"/>
              <w:spacing w:before="0" w:beforeAutospacing="0" w:after="0" w:afterAutospacing="0"/>
            </w:pPr>
            <w:r w:rsidRPr="006273E9">
              <w:t>Zygmuntów</w:t>
            </w:r>
          </w:p>
        </w:tc>
        <w:tc>
          <w:tcPr>
            <w:tcW w:w="3260" w:type="dxa"/>
            <w:vAlign w:val="center"/>
          </w:tcPr>
          <w:p w14:paraId="33FA4328" w14:textId="6173FF59" w:rsidR="00BD5190" w:rsidRPr="006273E9" w:rsidRDefault="00C56B71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73</w:t>
            </w:r>
          </w:p>
        </w:tc>
      </w:tr>
    </w:tbl>
    <w:p w14:paraId="4D7A7B5D" w14:textId="77777777" w:rsidR="00F51AB5" w:rsidRPr="006273E9" w:rsidRDefault="00F51AB5" w:rsidP="00977568">
      <w:pPr>
        <w:pStyle w:val="NormalnyWeb"/>
        <w:spacing w:before="0" w:beforeAutospacing="0" w:after="0" w:afterAutospacing="0"/>
        <w:jc w:val="both"/>
        <w:rPr>
          <w:color w:val="548DD4"/>
        </w:rPr>
      </w:pPr>
    </w:p>
    <w:p w14:paraId="6EDB7E8A" w14:textId="43A3D36A" w:rsidR="00F51AB5" w:rsidRPr="006273E9" w:rsidRDefault="00F51AB5" w:rsidP="003F5136">
      <w:pPr>
        <w:pStyle w:val="NormalnyWeb"/>
        <w:numPr>
          <w:ilvl w:val="0"/>
          <w:numId w:val="3"/>
        </w:numPr>
        <w:spacing w:before="0" w:beforeAutospacing="0" w:after="0" w:afterAutospacing="0"/>
        <w:ind w:left="340" w:hanging="340"/>
        <w:jc w:val="both"/>
        <w:rPr>
          <w:color w:val="548DD4"/>
        </w:rPr>
      </w:pPr>
      <w:r w:rsidRPr="006273E9">
        <w:t xml:space="preserve">Gmina </w:t>
      </w:r>
      <w:r w:rsidR="00AC697B" w:rsidRPr="006273E9">
        <w:t xml:space="preserve">Rybczewice </w:t>
      </w:r>
      <w:r w:rsidRPr="006273E9">
        <w:t>cechuje się zabudową wyłącznie jednorodzinną</w:t>
      </w:r>
      <w:r w:rsidR="005660C3">
        <w:t xml:space="preserve"> rozproszoną</w:t>
      </w:r>
      <w:r w:rsidRPr="006273E9">
        <w:t>.</w:t>
      </w:r>
      <w:r w:rsidRPr="006273E9">
        <w:rPr>
          <w:color w:val="548DD4"/>
        </w:rPr>
        <w:t xml:space="preserve"> </w:t>
      </w:r>
      <w:r w:rsidRPr="006273E9">
        <w:t xml:space="preserve">Ukształtowanie terenu oraz </w:t>
      </w:r>
      <w:r w:rsidR="009E389E" w:rsidRPr="006273E9">
        <w:t>sieć</w:t>
      </w:r>
      <w:r w:rsidRPr="006273E9">
        <w:t xml:space="preserve"> dróg przedstawia mapa załączona do ninie</w:t>
      </w:r>
      <w:r w:rsidR="00602BD9" w:rsidRPr="006273E9">
        <w:t>jszej specyfikacji</w:t>
      </w:r>
      <w:r w:rsidR="00500688" w:rsidRPr="006273E9">
        <w:t xml:space="preserve"> (wg załącznika nr 12</w:t>
      </w:r>
      <w:r w:rsidR="00AC697B" w:rsidRPr="006273E9">
        <w:t>)</w:t>
      </w:r>
      <w:r w:rsidR="00602BD9" w:rsidRPr="006273E9">
        <w:t xml:space="preserve">, stanowiąca </w:t>
      </w:r>
      <w:r w:rsidRPr="006273E9">
        <w:t>jej integralną część.</w:t>
      </w:r>
    </w:p>
    <w:p w14:paraId="75927994" w14:textId="77777777" w:rsidR="00EF6F64" w:rsidRPr="006273E9" w:rsidRDefault="00EF6F64" w:rsidP="00977568">
      <w:pPr>
        <w:pStyle w:val="NormalnyWeb"/>
        <w:spacing w:before="0" w:beforeAutospacing="0" w:after="0" w:afterAutospacing="0"/>
        <w:ind w:firstLine="340"/>
        <w:jc w:val="both"/>
        <w:rPr>
          <w:b/>
        </w:rPr>
      </w:pPr>
    </w:p>
    <w:p w14:paraId="0F4F0FF0" w14:textId="77777777" w:rsidR="00F51AB5" w:rsidRPr="006273E9" w:rsidRDefault="00F51AB5" w:rsidP="00977568">
      <w:pPr>
        <w:pStyle w:val="NormalnyWeb"/>
        <w:spacing w:before="0" w:beforeAutospacing="0" w:after="0" w:afterAutospacing="0"/>
        <w:ind w:firstLine="340"/>
        <w:jc w:val="both"/>
        <w:rPr>
          <w:b/>
        </w:rPr>
      </w:pPr>
      <w:r w:rsidRPr="006273E9">
        <w:rPr>
          <w:b/>
        </w:rPr>
        <w:t>Tabela 3.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4525"/>
        <w:gridCol w:w="3602"/>
      </w:tblGrid>
      <w:tr w:rsidR="00F51AB5" w:rsidRPr="006273E9" w14:paraId="01B843A6" w14:textId="77777777" w:rsidTr="00AC697B">
        <w:tc>
          <w:tcPr>
            <w:tcW w:w="425" w:type="dxa"/>
          </w:tcPr>
          <w:p w14:paraId="672336B0" w14:textId="77777777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center"/>
            </w:pPr>
            <w:r w:rsidRPr="006273E9">
              <w:t>Lp.</w:t>
            </w:r>
          </w:p>
        </w:tc>
        <w:tc>
          <w:tcPr>
            <w:tcW w:w="4678" w:type="dxa"/>
          </w:tcPr>
          <w:p w14:paraId="4CF5E93C" w14:textId="77777777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center"/>
            </w:pPr>
            <w:r w:rsidRPr="006273E9">
              <w:t>Kategoria drogi</w:t>
            </w:r>
          </w:p>
        </w:tc>
        <w:tc>
          <w:tcPr>
            <w:tcW w:w="3717" w:type="dxa"/>
          </w:tcPr>
          <w:p w14:paraId="110180D6" w14:textId="77777777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center"/>
            </w:pPr>
            <w:r w:rsidRPr="006273E9">
              <w:t>Długość drogi [km]</w:t>
            </w:r>
          </w:p>
        </w:tc>
      </w:tr>
      <w:tr w:rsidR="00F51AB5" w:rsidRPr="006273E9" w14:paraId="26DF271E" w14:textId="77777777" w:rsidTr="00AC697B">
        <w:tc>
          <w:tcPr>
            <w:tcW w:w="425" w:type="dxa"/>
          </w:tcPr>
          <w:p w14:paraId="1507E9BC" w14:textId="77777777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1.</w:t>
            </w:r>
          </w:p>
        </w:tc>
        <w:tc>
          <w:tcPr>
            <w:tcW w:w="4678" w:type="dxa"/>
          </w:tcPr>
          <w:p w14:paraId="6B9E8E23" w14:textId="77777777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both"/>
            </w:pPr>
            <w:r w:rsidRPr="006273E9">
              <w:t>Drogi wojewódzkie</w:t>
            </w:r>
          </w:p>
        </w:tc>
        <w:tc>
          <w:tcPr>
            <w:tcW w:w="3717" w:type="dxa"/>
            <w:vAlign w:val="center"/>
          </w:tcPr>
          <w:p w14:paraId="3CBFD870" w14:textId="4AF1DC5B" w:rsidR="00F51AB5" w:rsidRPr="006273E9" w:rsidRDefault="001D429F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13</w:t>
            </w:r>
          </w:p>
        </w:tc>
      </w:tr>
      <w:tr w:rsidR="00F51AB5" w:rsidRPr="006273E9" w14:paraId="36129DE8" w14:textId="77777777" w:rsidTr="00AC697B">
        <w:tc>
          <w:tcPr>
            <w:tcW w:w="425" w:type="dxa"/>
          </w:tcPr>
          <w:p w14:paraId="59EC68FD" w14:textId="77777777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2.</w:t>
            </w:r>
          </w:p>
        </w:tc>
        <w:tc>
          <w:tcPr>
            <w:tcW w:w="4678" w:type="dxa"/>
          </w:tcPr>
          <w:p w14:paraId="5D848980" w14:textId="77777777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both"/>
            </w:pPr>
            <w:r w:rsidRPr="006273E9">
              <w:t>Drogi powiatowe</w:t>
            </w:r>
            <w:r w:rsidRPr="006273E9">
              <w:tab/>
            </w:r>
          </w:p>
        </w:tc>
        <w:tc>
          <w:tcPr>
            <w:tcW w:w="3717" w:type="dxa"/>
            <w:vAlign w:val="center"/>
          </w:tcPr>
          <w:p w14:paraId="409BDA4D" w14:textId="6D9F1031" w:rsidR="00F51AB5" w:rsidRPr="006273E9" w:rsidRDefault="001D429F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38</w:t>
            </w:r>
          </w:p>
        </w:tc>
      </w:tr>
      <w:tr w:rsidR="00F51AB5" w:rsidRPr="006273E9" w14:paraId="2DA2405E" w14:textId="77777777" w:rsidTr="00AC697B">
        <w:tc>
          <w:tcPr>
            <w:tcW w:w="425" w:type="dxa"/>
          </w:tcPr>
          <w:p w14:paraId="03409045" w14:textId="77777777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3.</w:t>
            </w:r>
          </w:p>
        </w:tc>
        <w:tc>
          <w:tcPr>
            <w:tcW w:w="4678" w:type="dxa"/>
          </w:tcPr>
          <w:p w14:paraId="5EEB6960" w14:textId="1FFB533F" w:rsidR="00F51AB5" w:rsidRPr="006273E9" w:rsidRDefault="00F51AB5" w:rsidP="00977568">
            <w:pPr>
              <w:pStyle w:val="NormalnyWeb"/>
              <w:spacing w:before="0" w:beforeAutospacing="0" w:after="0" w:afterAutospacing="0"/>
              <w:jc w:val="both"/>
            </w:pPr>
            <w:r w:rsidRPr="006273E9">
              <w:t>Drogi gminne</w:t>
            </w:r>
            <w:r w:rsidR="00AC697B" w:rsidRPr="006273E9">
              <w:t xml:space="preserve"> </w:t>
            </w:r>
            <w:r w:rsidR="00D01661">
              <w:t>bitumiczne</w:t>
            </w:r>
          </w:p>
        </w:tc>
        <w:tc>
          <w:tcPr>
            <w:tcW w:w="3717" w:type="dxa"/>
            <w:vAlign w:val="center"/>
          </w:tcPr>
          <w:p w14:paraId="08367E91" w14:textId="2D026304" w:rsidR="00F51AB5" w:rsidRPr="006273E9" w:rsidRDefault="00946C5A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24,55</w:t>
            </w:r>
          </w:p>
        </w:tc>
      </w:tr>
      <w:tr w:rsidR="00AC697B" w:rsidRPr="006273E9" w14:paraId="1D85B4B0" w14:textId="77777777" w:rsidTr="00AC697B">
        <w:tc>
          <w:tcPr>
            <w:tcW w:w="425" w:type="dxa"/>
          </w:tcPr>
          <w:p w14:paraId="448C18C2" w14:textId="77777777" w:rsidR="00AC697B" w:rsidRPr="006273E9" w:rsidRDefault="00AC697B" w:rsidP="00977568">
            <w:pPr>
              <w:pStyle w:val="NormalnyWeb"/>
              <w:spacing w:before="0" w:beforeAutospacing="0" w:after="0" w:afterAutospacing="0"/>
              <w:jc w:val="right"/>
            </w:pPr>
            <w:r w:rsidRPr="006273E9">
              <w:t>4.</w:t>
            </w:r>
          </w:p>
        </w:tc>
        <w:tc>
          <w:tcPr>
            <w:tcW w:w="4678" w:type="dxa"/>
          </w:tcPr>
          <w:p w14:paraId="4D9EB6AC" w14:textId="7710E13B" w:rsidR="00AC697B" w:rsidRPr="006273E9" w:rsidRDefault="00AC697B" w:rsidP="00977568">
            <w:pPr>
              <w:pStyle w:val="NormalnyWeb"/>
              <w:spacing w:before="0" w:beforeAutospacing="0" w:after="0" w:afterAutospacing="0"/>
              <w:jc w:val="both"/>
            </w:pPr>
            <w:r w:rsidRPr="006273E9">
              <w:t xml:space="preserve">Drogi gminne </w:t>
            </w:r>
            <w:r w:rsidR="00D01661">
              <w:t>- płyty</w:t>
            </w:r>
          </w:p>
        </w:tc>
        <w:tc>
          <w:tcPr>
            <w:tcW w:w="3717" w:type="dxa"/>
            <w:vAlign w:val="center"/>
          </w:tcPr>
          <w:p w14:paraId="5CD2C969" w14:textId="0412CD6A" w:rsidR="00AC697B" w:rsidRPr="006273E9" w:rsidRDefault="00946C5A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11,08</w:t>
            </w:r>
          </w:p>
        </w:tc>
      </w:tr>
      <w:tr w:rsidR="00D01661" w:rsidRPr="006273E9" w14:paraId="201BBAFD" w14:textId="77777777" w:rsidTr="00AC697B">
        <w:tc>
          <w:tcPr>
            <w:tcW w:w="425" w:type="dxa"/>
          </w:tcPr>
          <w:p w14:paraId="3794EF29" w14:textId="7789F09A" w:rsidR="00D01661" w:rsidRPr="006273E9" w:rsidRDefault="00D01661" w:rsidP="00977568">
            <w:pPr>
              <w:pStyle w:val="NormalnyWeb"/>
              <w:spacing w:before="0" w:beforeAutospacing="0" w:after="0" w:afterAutospacing="0"/>
              <w:jc w:val="right"/>
            </w:pPr>
            <w:r>
              <w:t>5.</w:t>
            </w:r>
          </w:p>
        </w:tc>
        <w:tc>
          <w:tcPr>
            <w:tcW w:w="4678" w:type="dxa"/>
          </w:tcPr>
          <w:p w14:paraId="67A7D8ED" w14:textId="17389B44" w:rsidR="00D01661" w:rsidRPr="006273E9" w:rsidRDefault="00D01661" w:rsidP="00977568">
            <w:pPr>
              <w:pStyle w:val="NormalnyWeb"/>
              <w:spacing w:before="0" w:beforeAutospacing="0" w:after="0" w:afterAutospacing="0"/>
              <w:jc w:val="both"/>
            </w:pPr>
            <w:r>
              <w:t>Drogi gminne gruntowe</w:t>
            </w:r>
          </w:p>
        </w:tc>
        <w:tc>
          <w:tcPr>
            <w:tcW w:w="3717" w:type="dxa"/>
            <w:vAlign w:val="center"/>
          </w:tcPr>
          <w:p w14:paraId="2D39DE8E" w14:textId="63EC43B0" w:rsidR="00D01661" w:rsidRDefault="00946C5A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60,26</w:t>
            </w:r>
          </w:p>
        </w:tc>
      </w:tr>
      <w:tr w:rsidR="00D01661" w:rsidRPr="006273E9" w14:paraId="0941F254" w14:textId="77777777" w:rsidTr="00AC697B">
        <w:tc>
          <w:tcPr>
            <w:tcW w:w="425" w:type="dxa"/>
          </w:tcPr>
          <w:p w14:paraId="688857E4" w14:textId="390ACD87" w:rsidR="00D01661" w:rsidRDefault="00D01661" w:rsidP="00977568">
            <w:pPr>
              <w:pStyle w:val="NormalnyWeb"/>
              <w:spacing w:before="0" w:beforeAutospacing="0" w:after="0" w:afterAutospacing="0"/>
              <w:jc w:val="right"/>
            </w:pPr>
            <w:r>
              <w:t>6.</w:t>
            </w:r>
          </w:p>
        </w:tc>
        <w:tc>
          <w:tcPr>
            <w:tcW w:w="4678" w:type="dxa"/>
          </w:tcPr>
          <w:p w14:paraId="51A0C3DB" w14:textId="02B473B9" w:rsidR="00D01661" w:rsidRDefault="00D01661" w:rsidP="00977568">
            <w:pPr>
              <w:pStyle w:val="NormalnyWeb"/>
              <w:spacing w:before="0" w:beforeAutospacing="0" w:after="0" w:afterAutospacing="0"/>
              <w:jc w:val="both"/>
            </w:pPr>
            <w:r>
              <w:t>Drogi gminne ulepszone</w:t>
            </w:r>
          </w:p>
        </w:tc>
        <w:tc>
          <w:tcPr>
            <w:tcW w:w="3717" w:type="dxa"/>
            <w:vAlign w:val="center"/>
          </w:tcPr>
          <w:p w14:paraId="1F869655" w14:textId="2CDD2202" w:rsidR="00D01661" w:rsidRDefault="00946C5A" w:rsidP="00977568">
            <w:pPr>
              <w:pStyle w:val="NormalnyWeb"/>
              <w:spacing w:before="0" w:beforeAutospacing="0" w:after="0" w:afterAutospacing="0"/>
              <w:ind w:right="567"/>
              <w:jc w:val="center"/>
            </w:pPr>
            <w:r>
              <w:t>35,63</w:t>
            </w:r>
          </w:p>
        </w:tc>
      </w:tr>
    </w:tbl>
    <w:p w14:paraId="2D717ADD" w14:textId="77777777" w:rsidR="00D05FBC" w:rsidRPr="006273E9" w:rsidRDefault="00D05FBC" w:rsidP="00977568">
      <w:pPr>
        <w:ind w:left="340"/>
        <w:jc w:val="both"/>
        <w:rPr>
          <w:b/>
          <w:bCs/>
          <w:i/>
          <w:iCs/>
        </w:rPr>
      </w:pPr>
    </w:p>
    <w:p w14:paraId="7583293A" w14:textId="77777777" w:rsidR="00F51AB5" w:rsidRPr="006273E9" w:rsidRDefault="000F0DE9" w:rsidP="00977568">
      <w:pPr>
        <w:ind w:left="340"/>
        <w:jc w:val="both"/>
        <w:rPr>
          <w:b/>
          <w:bCs/>
          <w:i/>
          <w:iCs/>
        </w:rPr>
      </w:pPr>
      <w:r w:rsidRPr="006273E9">
        <w:rPr>
          <w:b/>
          <w:bCs/>
          <w:i/>
          <w:iCs/>
        </w:rPr>
        <w:t>Uwaga 1.</w:t>
      </w:r>
      <w:r w:rsidR="00F51AB5" w:rsidRPr="006273E9">
        <w:rPr>
          <w:b/>
          <w:bCs/>
          <w:i/>
          <w:iCs/>
        </w:rPr>
        <w:t xml:space="preserve"> </w:t>
      </w:r>
      <w:r w:rsidR="00F51AB5" w:rsidRPr="006273E9">
        <w:rPr>
          <w:bCs/>
          <w:i/>
          <w:iCs/>
        </w:rPr>
        <w:t xml:space="preserve">Wykonawca winien przy sporządzaniu oferty uwzględnić charakter dróg </w:t>
      </w:r>
      <w:r w:rsidR="00F51AB5" w:rsidRPr="006273E9">
        <w:rPr>
          <w:bCs/>
          <w:i/>
          <w:iCs/>
        </w:rPr>
        <w:br/>
        <w:t xml:space="preserve">w Gminie </w:t>
      </w:r>
      <w:r w:rsidR="00800515" w:rsidRPr="006273E9">
        <w:rPr>
          <w:bCs/>
          <w:i/>
          <w:iCs/>
        </w:rPr>
        <w:t>Rybczewice</w:t>
      </w:r>
      <w:r w:rsidR="001937B5" w:rsidRPr="006273E9">
        <w:rPr>
          <w:bCs/>
          <w:i/>
          <w:iCs/>
        </w:rPr>
        <w:t>.</w:t>
      </w:r>
      <w:r w:rsidR="00F51AB5" w:rsidRPr="006273E9">
        <w:rPr>
          <w:bCs/>
          <w:i/>
          <w:iCs/>
        </w:rPr>
        <w:t xml:space="preserve"> Zamawiający zaleca zapoznanie się z warunkami terenowymi związanymi z realizacją zamówienia. Zamawiający będzie wymagał, aby na drogach będących w zarządzie Zamawiającego i dojazdach do posesji był użyty właściwy tabor transportowy, niepowodujący niszczenia dróg (część dróg wąska z ograniczonymi warunkami manewrowania).</w:t>
      </w:r>
    </w:p>
    <w:p w14:paraId="43D19812" w14:textId="766C481D" w:rsidR="00096F94" w:rsidRPr="006273E9" w:rsidRDefault="00F51AB5" w:rsidP="003F5136">
      <w:pPr>
        <w:pStyle w:val="NormalnyWeb"/>
        <w:numPr>
          <w:ilvl w:val="0"/>
          <w:numId w:val="3"/>
        </w:numPr>
        <w:spacing w:before="0" w:beforeAutospacing="0" w:after="0" w:afterAutospacing="0"/>
        <w:ind w:left="340" w:hanging="340"/>
        <w:jc w:val="both"/>
      </w:pPr>
      <w:r w:rsidRPr="006273E9">
        <w:lastRenderedPageBreak/>
        <w:t>Szacunkowa</w:t>
      </w:r>
      <w:r w:rsidR="00C50737">
        <w:t xml:space="preserve"> liczba</w:t>
      </w:r>
      <w:r w:rsidRPr="006273E9">
        <w:t xml:space="preserve"> nieruchomości zamieszkałych oraz niezamieszkałych, na których powstają odpady komunalne, na których przewidywana jes</w:t>
      </w:r>
      <w:r w:rsidR="00100205" w:rsidRPr="006273E9">
        <w:t xml:space="preserve">t realizacja usługi wynosi </w:t>
      </w:r>
      <w:r w:rsidR="00D05FBC" w:rsidRPr="006273E9">
        <w:t xml:space="preserve">ok. </w:t>
      </w:r>
      <w:r w:rsidR="00100205" w:rsidRPr="006273E9">
        <w:t>1</w:t>
      </w:r>
      <w:r w:rsidR="003D0B56">
        <w:t>3</w:t>
      </w:r>
      <w:r w:rsidR="009B4299">
        <w:t>8</w:t>
      </w:r>
      <w:r w:rsidR="003D0B56">
        <w:t>0</w:t>
      </w:r>
      <w:r w:rsidR="00FB5AA3">
        <w:t xml:space="preserve"> </w:t>
      </w:r>
      <w:r w:rsidRPr="006273E9">
        <w:t xml:space="preserve"> nieruchomości zamieszkałych i </w:t>
      </w:r>
      <w:r w:rsidR="00D05FBC" w:rsidRPr="006273E9">
        <w:t xml:space="preserve">ok. </w:t>
      </w:r>
      <w:r w:rsidR="00310BC0">
        <w:t>3</w:t>
      </w:r>
      <w:r w:rsidR="00BD3318">
        <w:t>0</w:t>
      </w:r>
      <w:r w:rsidRPr="006273E9">
        <w:t xml:space="preserve"> </w:t>
      </w:r>
      <w:r w:rsidR="00096F94" w:rsidRPr="006273E9">
        <w:t xml:space="preserve">nieruchomości niezamieszkałych, w tym m.in.: </w:t>
      </w:r>
    </w:p>
    <w:p w14:paraId="5AC3CA12" w14:textId="77777777" w:rsidR="00096F94" w:rsidRPr="006273E9" w:rsidRDefault="00096F94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 w:rsidRPr="006273E9">
        <w:t>Urząd Gminy Rybczewice,</w:t>
      </w:r>
    </w:p>
    <w:p w14:paraId="242C0515" w14:textId="77777777" w:rsidR="00096F94" w:rsidRPr="006273E9" w:rsidRDefault="00096F94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 w:rsidRPr="006273E9">
        <w:t>Zespół Szkół Ogólnokształcących w Rybczewicach,</w:t>
      </w:r>
    </w:p>
    <w:p w14:paraId="4A8A98EF" w14:textId="1DC0274D" w:rsidR="00096F94" w:rsidRDefault="00660E26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 xml:space="preserve">PHU Katarzyna Podolak-Dąbkowska </w:t>
      </w:r>
      <w:r w:rsidR="00096F94" w:rsidRPr="006273E9">
        <w:t>w Rybczewicach</w:t>
      </w:r>
      <w:r w:rsidR="0049265E">
        <w:t xml:space="preserve"> </w:t>
      </w:r>
    </w:p>
    <w:p w14:paraId="4E7F2861" w14:textId="704ED35C" w:rsidR="0049265E" w:rsidRPr="006273E9" w:rsidRDefault="00660E26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E</w:t>
      </w:r>
      <w:r w:rsidR="00DE33F7">
        <w:t>q</w:t>
      </w:r>
      <w:r>
        <w:t>ues</w:t>
      </w:r>
      <w:r w:rsidR="0049265E">
        <w:t xml:space="preserve"> Krzysztof Czubiel w Rybczewicach </w:t>
      </w:r>
    </w:p>
    <w:p w14:paraId="4219DBC5" w14:textId="62A0E17A" w:rsidR="00096F94" w:rsidRPr="006273E9" w:rsidRDefault="00CF6D50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Praktyka lekarza rodzinnego</w:t>
      </w:r>
      <w:r w:rsidR="00096F94" w:rsidRPr="006273E9">
        <w:t xml:space="preserve"> STARMED w Rybczewicach,</w:t>
      </w:r>
    </w:p>
    <w:p w14:paraId="7510F153" w14:textId="77777777" w:rsidR="00096F94" w:rsidRPr="006273E9" w:rsidRDefault="00096F94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 w:rsidRPr="006273E9">
        <w:t>Bank Spółdzielczy w Piaskach Oddział Rybczewice,</w:t>
      </w:r>
    </w:p>
    <w:p w14:paraId="2606F869" w14:textId="77777777" w:rsidR="00096F94" w:rsidRDefault="00096F94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 w:rsidRPr="006273E9">
        <w:t>Dom Pomocy Społecznej w Wygnanowicach,</w:t>
      </w:r>
    </w:p>
    <w:p w14:paraId="36E563F7" w14:textId="60B46613" w:rsidR="00DE33F7" w:rsidRPr="006273E9" w:rsidRDefault="00DE33F7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KSM w Częstoborowicach</w:t>
      </w:r>
    </w:p>
    <w:p w14:paraId="7474A657" w14:textId="77777777" w:rsidR="00096F94" w:rsidRPr="006273E9" w:rsidRDefault="00096F94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 w:rsidRPr="006273E9">
        <w:t>Placówka Opieki nad Dzieckiem i Rodziną NASZ DOM w Rybczewicach,</w:t>
      </w:r>
    </w:p>
    <w:p w14:paraId="3A1E3B69" w14:textId="5FC82DB0" w:rsidR="00096F94" w:rsidRDefault="00096F94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 w:rsidRPr="006273E9">
        <w:t>PHU WAKAM w Rybczewicach,</w:t>
      </w:r>
    </w:p>
    <w:p w14:paraId="1D8D9C99" w14:textId="3FEA803B" w:rsidR="0088359D" w:rsidRDefault="0088359D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DINO POLSKA S.A. w Stryjno Kolonii</w:t>
      </w:r>
    </w:p>
    <w:p w14:paraId="22462835" w14:textId="4F9E7516" w:rsidR="0049265E" w:rsidRDefault="0049265E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AGRICOLA-LUBLIN Sp. z o.o. w Stryjno Kolonii</w:t>
      </w:r>
    </w:p>
    <w:p w14:paraId="7E97EA27" w14:textId="0B5C7083" w:rsidR="0049265E" w:rsidRDefault="0049265E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ORTHOTEX Sp. z o.o. Marcin Dudek w Rybczewicach</w:t>
      </w:r>
    </w:p>
    <w:p w14:paraId="61797948" w14:textId="5763431E" w:rsidR="00660E26" w:rsidRDefault="00660E26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Apteka Zdzisława Krawczuk w Rybczewicach</w:t>
      </w:r>
    </w:p>
    <w:p w14:paraId="6676B11F" w14:textId="4E99EC29" w:rsidR="00660E26" w:rsidRDefault="00660E26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Apteka LUXFARM w Rybczewicach</w:t>
      </w:r>
    </w:p>
    <w:p w14:paraId="28780445" w14:textId="5C6BC741" w:rsidR="0049265E" w:rsidRDefault="0049265E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Sklep spożywczo-przemysłowy Justyna Kwiatosz w Częstoborowicach</w:t>
      </w:r>
    </w:p>
    <w:p w14:paraId="0176BB00" w14:textId="51EDE7CA" w:rsidR="0049265E" w:rsidRDefault="0049265E" w:rsidP="0049265E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Sklep spożywczo-przemysłowy Adam Kwiatosz w Rybczewicach</w:t>
      </w:r>
    </w:p>
    <w:p w14:paraId="20DD04D8" w14:textId="07C7BD5E" w:rsidR="0049265E" w:rsidRDefault="0049265E" w:rsidP="0049265E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Sklep spożywczo-przemysłowy Leonarda Świetlicka w Bazarze</w:t>
      </w:r>
    </w:p>
    <w:p w14:paraId="2861FC72" w14:textId="56D60C51" w:rsidR="00BD3318" w:rsidRDefault="00BD3318" w:rsidP="0049265E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Sklep spożywczo-przemysłowy Ewa Pękała w Częstoborowicach</w:t>
      </w:r>
    </w:p>
    <w:p w14:paraId="2DC7E467" w14:textId="0205CA19" w:rsidR="0049265E" w:rsidRDefault="0049265E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Sieć sklepów Mariusz Sadowski w Rybczewicach</w:t>
      </w:r>
      <w:r w:rsidR="00660E26">
        <w:t xml:space="preserve"> </w:t>
      </w:r>
    </w:p>
    <w:p w14:paraId="7BD8988B" w14:textId="11F23794" w:rsidR="0049265E" w:rsidRDefault="0049265E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Zakład usługowy Artur Nawrocki w Izdebnie</w:t>
      </w:r>
    </w:p>
    <w:p w14:paraId="144AEC5B" w14:textId="2FC24EFD" w:rsidR="0049265E" w:rsidRDefault="0049265E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P.H.U. Izabela Kulpa w Wygnanowicach</w:t>
      </w:r>
    </w:p>
    <w:p w14:paraId="4C5D1B9F" w14:textId="3073059B" w:rsidR="0049265E" w:rsidRDefault="0049265E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FARMER-SAM Sklep wielobranżowy Małgorzata Ruszniak</w:t>
      </w:r>
      <w:r w:rsidR="00310BC0">
        <w:t xml:space="preserve"> </w:t>
      </w:r>
    </w:p>
    <w:p w14:paraId="6080FFEB" w14:textId="4EBEE097" w:rsidR="00BD3318" w:rsidRDefault="00BD3318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MW Mobilny Marcin Wrona w Pilaszkowicach</w:t>
      </w:r>
    </w:p>
    <w:p w14:paraId="1B6A4492" w14:textId="49246BE2" w:rsidR="00BD3318" w:rsidRDefault="00BD3318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>
        <w:t>T.K. Garage Tomasz Kais w Stryjn</w:t>
      </w:r>
      <w:r w:rsidR="00C22A89">
        <w:t>ie</w:t>
      </w:r>
    </w:p>
    <w:p w14:paraId="34DA02E3" w14:textId="77777777" w:rsidR="00096F94" w:rsidRPr="006273E9" w:rsidRDefault="00096F94" w:rsidP="003F5136">
      <w:pPr>
        <w:pStyle w:val="NormalnyWeb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jc w:val="both"/>
      </w:pPr>
      <w:r w:rsidRPr="006273E9">
        <w:t>Budynki usługowe i inne</w:t>
      </w:r>
      <w:r w:rsidR="00D05FBC" w:rsidRPr="006273E9">
        <w:t>.</w:t>
      </w:r>
    </w:p>
    <w:p w14:paraId="2AAD8CD7" w14:textId="77777777" w:rsidR="00F51AB5" w:rsidRPr="00D63F8A" w:rsidRDefault="00F51AB5" w:rsidP="00977568">
      <w:pPr>
        <w:jc w:val="both"/>
        <w:rPr>
          <w:rFonts w:ascii="Arial Narrow" w:hAnsi="Arial Narrow"/>
          <w:color w:val="FF0000"/>
        </w:rPr>
      </w:pPr>
    </w:p>
    <w:sectPr w:rsidR="00F51AB5" w:rsidRPr="00D63F8A" w:rsidSect="00EB7A10">
      <w:footerReference w:type="default" r:id="rId8"/>
      <w:pgSz w:w="11906" w:h="16838"/>
      <w:pgMar w:top="993" w:right="1417" w:bottom="1417" w:left="1417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B6C9C" w14:textId="77777777" w:rsidR="007C0B9E" w:rsidRDefault="007C0B9E" w:rsidP="00B1436B">
      <w:r>
        <w:separator/>
      </w:r>
    </w:p>
  </w:endnote>
  <w:endnote w:type="continuationSeparator" w:id="0">
    <w:p w14:paraId="613DCBA0" w14:textId="77777777" w:rsidR="007C0B9E" w:rsidRDefault="007C0B9E" w:rsidP="00B1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0FC46" w14:textId="77777777" w:rsidR="006273E9" w:rsidRPr="006273E9" w:rsidRDefault="006273E9" w:rsidP="006273E9">
    <w:pPr>
      <w:tabs>
        <w:tab w:val="center" w:pos="4536"/>
        <w:tab w:val="right" w:pos="9072"/>
      </w:tabs>
      <w:suppressAutoHyphens/>
      <w:jc w:val="right"/>
      <w:rPr>
        <w:i/>
        <w:sz w:val="22"/>
        <w:szCs w:val="22"/>
        <w:lang w:eastAsia="ar-SA"/>
      </w:rPr>
    </w:pPr>
    <w:r w:rsidRPr="006273E9">
      <w:rPr>
        <w:i/>
        <w:sz w:val="20"/>
        <w:szCs w:val="20"/>
        <w:lang w:eastAsia="ar-SA"/>
      </w:rPr>
      <w:t>____________________________________________________________________________</w:t>
    </w:r>
    <w:r w:rsidRPr="006273E9">
      <w:rPr>
        <w:i/>
        <w:sz w:val="22"/>
        <w:szCs w:val="22"/>
        <w:lang w:eastAsia="ar-SA"/>
      </w:rPr>
      <w:t xml:space="preserve">Strona </w:t>
    </w:r>
    <w:r w:rsidRPr="006273E9">
      <w:rPr>
        <w:i/>
        <w:sz w:val="22"/>
        <w:szCs w:val="22"/>
        <w:lang w:eastAsia="ar-SA"/>
      </w:rPr>
      <w:fldChar w:fldCharType="begin"/>
    </w:r>
    <w:r w:rsidRPr="006273E9">
      <w:rPr>
        <w:i/>
        <w:sz w:val="22"/>
        <w:szCs w:val="22"/>
        <w:lang w:eastAsia="ar-SA"/>
      </w:rPr>
      <w:instrText>PAGE</w:instrText>
    </w:r>
    <w:r w:rsidRPr="006273E9">
      <w:rPr>
        <w:i/>
        <w:sz w:val="22"/>
        <w:szCs w:val="22"/>
        <w:lang w:eastAsia="ar-SA"/>
      </w:rPr>
      <w:fldChar w:fldCharType="separate"/>
    </w:r>
    <w:r w:rsidR="0090398C">
      <w:rPr>
        <w:i/>
        <w:noProof/>
        <w:sz w:val="22"/>
        <w:szCs w:val="22"/>
        <w:lang w:eastAsia="ar-SA"/>
      </w:rPr>
      <w:t>2</w:t>
    </w:r>
    <w:r w:rsidRPr="006273E9">
      <w:rPr>
        <w:i/>
        <w:sz w:val="22"/>
        <w:szCs w:val="22"/>
        <w:lang w:eastAsia="ar-SA"/>
      </w:rPr>
      <w:fldChar w:fldCharType="end"/>
    </w:r>
    <w:r w:rsidRPr="006273E9">
      <w:rPr>
        <w:i/>
        <w:sz w:val="22"/>
        <w:szCs w:val="22"/>
        <w:lang w:eastAsia="ar-SA"/>
      </w:rPr>
      <w:t xml:space="preserve"> z </w:t>
    </w:r>
    <w:r w:rsidRPr="006273E9">
      <w:rPr>
        <w:i/>
        <w:sz w:val="22"/>
        <w:szCs w:val="22"/>
        <w:lang w:eastAsia="ar-SA"/>
      </w:rPr>
      <w:fldChar w:fldCharType="begin"/>
    </w:r>
    <w:r w:rsidRPr="006273E9">
      <w:rPr>
        <w:i/>
        <w:sz w:val="22"/>
        <w:szCs w:val="22"/>
        <w:lang w:eastAsia="ar-SA"/>
      </w:rPr>
      <w:instrText>NUMPAGES</w:instrText>
    </w:r>
    <w:r w:rsidRPr="006273E9">
      <w:rPr>
        <w:i/>
        <w:sz w:val="22"/>
        <w:szCs w:val="22"/>
        <w:lang w:eastAsia="ar-SA"/>
      </w:rPr>
      <w:fldChar w:fldCharType="separate"/>
    </w:r>
    <w:r w:rsidR="0090398C">
      <w:rPr>
        <w:i/>
        <w:noProof/>
        <w:sz w:val="22"/>
        <w:szCs w:val="22"/>
        <w:lang w:eastAsia="ar-SA"/>
      </w:rPr>
      <w:t>2</w:t>
    </w:r>
    <w:r w:rsidRPr="006273E9">
      <w:rPr>
        <w:i/>
        <w:sz w:val="22"/>
        <w:szCs w:val="22"/>
        <w:lang w:eastAsia="ar-SA"/>
      </w:rPr>
      <w:fldChar w:fldCharType="end"/>
    </w:r>
  </w:p>
  <w:p w14:paraId="5AEAE12B" w14:textId="6D02B88C" w:rsidR="006273E9" w:rsidRPr="006273E9" w:rsidRDefault="006273E9" w:rsidP="006273E9">
    <w:pPr>
      <w:tabs>
        <w:tab w:val="center" w:pos="4714"/>
        <w:tab w:val="right" w:pos="9069"/>
      </w:tabs>
      <w:suppressAutoHyphens/>
      <w:ind w:left="360"/>
      <w:jc w:val="center"/>
      <w:rPr>
        <w:i/>
        <w:sz w:val="22"/>
        <w:szCs w:val="22"/>
        <w:lang w:eastAsia="ar-SA"/>
      </w:rPr>
    </w:pPr>
    <w:r>
      <w:rPr>
        <w:i/>
        <w:sz w:val="22"/>
        <w:szCs w:val="22"/>
        <w:lang w:eastAsia="ar-SA"/>
      </w:rPr>
      <w:t>Załącznik nr 1</w:t>
    </w:r>
    <w:r w:rsidR="00291B52">
      <w:rPr>
        <w:i/>
        <w:sz w:val="22"/>
        <w:szCs w:val="22"/>
        <w:lang w:eastAsia="ar-SA"/>
      </w:rPr>
      <w:t>0</w:t>
    </w:r>
    <w:r>
      <w:rPr>
        <w:i/>
        <w:sz w:val="22"/>
        <w:szCs w:val="22"/>
        <w:lang w:eastAsia="ar-SA"/>
      </w:rPr>
      <w:t xml:space="preserve"> do SWZ </w:t>
    </w:r>
    <w:r w:rsidRPr="006273E9">
      <w:rPr>
        <w:i/>
        <w:sz w:val="22"/>
        <w:szCs w:val="22"/>
        <w:lang w:eastAsia="ar-SA"/>
      </w:rPr>
      <w:t>– Odbiór i zagospodarowanie odpadów komunalnych od właścicieli nieruchomości zamieszkałych i niezamieszkałych na terenie Gminy Rybczewice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3464F" w14:textId="77777777" w:rsidR="007C0B9E" w:rsidRDefault="007C0B9E" w:rsidP="00B1436B">
      <w:r>
        <w:separator/>
      </w:r>
    </w:p>
  </w:footnote>
  <w:footnote w:type="continuationSeparator" w:id="0">
    <w:p w14:paraId="6AC5A1FB" w14:textId="77777777" w:rsidR="007C0B9E" w:rsidRDefault="007C0B9E" w:rsidP="00B14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216FE84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/>
        <w:b/>
        <w:bCs/>
        <w:color w:val="00000A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340"/>
      </w:pPr>
      <w:rPr>
        <w:rFonts w:hint="default"/>
        <w:b w:val="0"/>
        <w:bCs w:val="0"/>
        <w:i w:val="0"/>
        <w:iCs w:val="0"/>
        <w:color w:val="00000A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C0D8D08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680"/>
        </w:tabs>
        <w:ind w:left="680" w:hanging="34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F"/>
    <w:multiLevelType w:val="multilevel"/>
    <w:tmpl w:val="0000000F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8Num18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2065F80"/>
    <w:multiLevelType w:val="hybridMultilevel"/>
    <w:tmpl w:val="E79616C8"/>
    <w:name w:val="WW8Num322"/>
    <w:lvl w:ilvl="0" w:tplc="85825A2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FB2EDE"/>
    <w:multiLevelType w:val="hybridMultilevel"/>
    <w:tmpl w:val="70C80316"/>
    <w:lvl w:ilvl="0" w:tplc="1BC6E278">
      <w:start w:val="1"/>
      <w:numFmt w:val="decimal"/>
      <w:lvlText w:val="%1)"/>
      <w:lvlJc w:val="righ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0A574A8B"/>
    <w:multiLevelType w:val="hybridMultilevel"/>
    <w:tmpl w:val="EC2AAECC"/>
    <w:lvl w:ilvl="0" w:tplc="45C4C08E">
      <w:start w:val="1"/>
      <w:numFmt w:val="decimal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563D81"/>
    <w:multiLevelType w:val="hybridMultilevel"/>
    <w:tmpl w:val="7DD8523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1CC85876"/>
    <w:multiLevelType w:val="hybridMultilevel"/>
    <w:tmpl w:val="00040400"/>
    <w:lvl w:ilvl="0" w:tplc="C85AC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AD497B"/>
    <w:multiLevelType w:val="hybridMultilevel"/>
    <w:tmpl w:val="E00E15FC"/>
    <w:lvl w:ilvl="0" w:tplc="88C0CD44">
      <w:start w:val="1"/>
      <w:numFmt w:val="upperRoman"/>
      <w:lvlText w:val="%1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9D11A2"/>
    <w:multiLevelType w:val="hybridMultilevel"/>
    <w:tmpl w:val="E4121572"/>
    <w:lvl w:ilvl="0" w:tplc="393AD678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36CD968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511A68"/>
    <w:multiLevelType w:val="hybridMultilevel"/>
    <w:tmpl w:val="DA6052FE"/>
    <w:lvl w:ilvl="0" w:tplc="2A28C24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C0A3C"/>
    <w:multiLevelType w:val="hybridMultilevel"/>
    <w:tmpl w:val="73E20E9A"/>
    <w:lvl w:ilvl="0" w:tplc="B0C02CFE">
      <w:start w:val="1"/>
      <w:numFmt w:val="decimal"/>
      <w:lvlText w:val="%1."/>
      <w:lvlJc w:val="righ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B7F60"/>
    <w:multiLevelType w:val="hybridMultilevel"/>
    <w:tmpl w:val="B596E466"/>
    <w:lvl w:ilvl="0" w:tplc="FA2C114A">
      <w:start w:val="1"/>
      <w:numFmt w:val="decimal"/>
      <w:lvlText w:val="%1)"/>
      <w:lvlJc w:val="right"/>
      <w:pPr>
        <w:tabs>
          <w:tab w:val="num" w:pos="680"/>
        </w:tabs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17C50"/>
    <w:multiLevelType w:val="hybridMultilevel"/>
    <w:tmpl w:val="87C05436"/>
    <w:lvl w:ilvl="0" w:tplc="F5428526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03809"/>
    <w:multiLevelType w:val="hybridMultilevel"/>
    <w:tmpl w:val="EFFA0C00"/>
    <w:lvl w:ilvl="0" w:tplc="97F6625A">
      <w:start w:val="1"/>
      <w:numFmt w:val="decimal"/>
      <w:lvlText w:val="%1)"/>
      <w:lvlJc w:val="right"/>
      <w:pPr>
        <w:ind w:left="76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0991FE4"/>
    <w:multiLevelType w:val="hybridMultilevel"/>
    <w:tmpl w:val="3C4474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E2967"/>
    <w:multiLevelType w:val="hybridMultilevel"/>
    <w:tmpl w:val="FEC6B964"/>
    <w:lvl w:ilvl="0" w:tplc="1BC6E27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55442"/>
    <w:multiLevelType w:val="hybridMultilevel"/>
    <w:tmpl w:val="5BD69150"/>
    <w:lvl w:ilvl="0" w:tplc="42A63A7A">
      <w:start w:val="1"/>
      <w:numFmt w:val="decimal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F23E6"/>
    <w:multiLevelType w:val="hybridMultilevel"/>
    <w:tmpl w:val="B88EA1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F0E97"/>
    <w:multiLevelType w:val="hybridMultilevel"/>
    <w:tmpl w:val="E4BEF9A0"/>
    <w:lvl w:ilvl="0" w:tplc="1BC6E27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5245D"/>
    <w:multiLevelType w:val="hybridMultilevel"/>
    <w:tmpl w:val="62C2290C"/>
    <w:lvl w:ilvl="0" w:tplc="8F6CA0A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7DCF4399"/>
    <w:multiLevelType w:val="hybridMultilevel"/>
    <w:tmpl w:val="251059C2"/>
    <w:lvl w:ilvl="0" w:tplc="1BC6E27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4D008828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824785">
    <w:abstractNumId w:val="18"/>
  </w:num>
  <w:num w:numId="2" w16cid:durableId="1052385775">
    <w:abstractNumId w:val="17"/>
  </w:num>
  <w:num w:numId="3" w16cid:durableId="1077362525">
    <w:abstractNumId w:val="22"/>
  </w:num>
  <w:num w:numId="4" w16cid:durableId="1985233218">
    <w:abstractNumId w:val="26"/>
  </w:num>
  <w:num w:numId="5" w16cid:durableId="2056390355">
    <w:abstractNumId w:val="13"/>
  </w:num>
  <w:num w:numId="6" w16cid:durableId="1130627966">
    <w:abstractNumId w:val="1"/>
  </w:num>
  <w:num w:numId="7" w16cid:durableId="2053458097">
    <w:abstractNumId w:val="28"/>
  </w:num>
  <w:num w:numId="8" w16cid:durableId="973025844">
    <w:abstractNumId w:val="4"/>
  </w:num>
  <w:num w:numId="9" w16cid:durableId="184635307">
    <w:abstractNumId w:val="30"/>
  </w:num>
  <w:num w:numId="10" w16cid:durableId="1182546339">
    <w:abstractNumId w:val="5"/>
  </w:num>
  <w:num w:numId="11" w16cid:durableId="425228103">
    <w:abstractNumId w:val="6"/>
  </w:num>
  <w:num w:numId="12" w16cid:durableId="1783300738">
    <w:abstractNumId w:val="21"/>
  </w:num>
  <w:num w:numId="13" w16cid:durableId="744180613">
    <w:abstractNumId w:val="0"/>
  </w:num>
  <w:num w:numId="14" w16cid:durableId="2067412753">
    <w:abstractNumId w:val="19"/>
  </w:num>
  <w:num w:numId="15" w16cid:durableId="1532452778">
    <w:abstractNumId w:val="25"/>
  </w:num>
  <w:num w:numId="16" w16cid:durableId="736634758">
    <w:abstractNumId w:val="27"/>
  </w:num>
  <w:num w:numId="17" w16cid:durableId="1886404260">
    <w:abstractNumId w:val="14"/>
  </w:num>
  <w:num w:numId="18" w16cid:durableId="330568355">
    <w:abstractNumId w:val="23"/>
  </w:num>
  <w:num w:numId="19" w16cid:durableId="1972326982">
    <w:abstractNumId w:val="20"/>
  </w:num>
  <w:num w:numId="20" w16cid:durableId="355429755">
    <w:abstractNumId w:val="24"/>
  </w:num>
  <w:num w:numId="21" w16cid:durableId="245305927">
    <w:abstractNumId w:val="12"/>
  </w:num>
  <w:num w:numId="22" w16cid:durableId="1569000243">
    <w:abstractNumId w:val="16"/>
  </w:num>
  <w:num w:numId="23" w16cid:durableId="1819302612">
    <w:abstractNumId w:val="15"/>
  </w:num>
  <w:num w:numId="24" w16cid:durableId="972752668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9E"/>
    <w:rsid w:val="000026A1"/>
    <w:rsid w:val="00004EE2"/>
    <w:rsid w:val="00007246"/>
    <w:rsid w:val="0001472A"/>
    <w:rsid w:val="00015603"/>
    <w:rsid w:val="000175AE"/>
    <w:rsid w:val="000225A7"/>
    <w:rsid w:val="0002371F"/>
    <w:rsid w:val="0003088B"/>
    <w:rsid w:val="00034DDA"/>
    <w:rsid w:val="0004007D"/>
    <w:rsid w:val="00042F7A"/>
    <w:rsid w:val="00043066"/>
    <w:rsid w:val="0004307D"/>
    <w:rsid w:val="00044C0D"/>
    <w:rsid w:val="0005736C"/>
    <w:rsid w:val="00063AC6"/>
    <w:rsid w:val="00072126"/>
    <w:rsid w:val="00073E4F"/>
    <w:rsid w:val="00077DDA"/>
    <w:rsid w:val="00081099"/>
    <w:rsid w:val="00081408"/>
    <w:rsid w:val="000834EC"/>
    <w:rsid w:val="00083600"/>
    <w:rsid w:val="00090E9F"/>
    <w:rsid w:val="00096F94"/>
    <w:rsid w:val="000971DD"/>
    <w:rsid w:val="000B3559"/>
    <w:rsid w:val="000B4D5C"/>
    <w:rsid w:val="000B5E3F"/>
    <w:rsid w:val="000C0868"/>
    <w:rsid w:val="000C345C"/>
    <w:rsid w:val="000C36DE"/>
    <w:rsid w:val="000C5FFA"/>
    <w:rsid w:val="000C7E09"/>
    <w:rsid w:val="000D02B9"/>
    <w:rsid w:val="000D0653"/>
    <w:rsid w:val="000D3656"/>
    <w:rsid w:val="000D7F7A"/>
    <w:rsid w:val="000E718F"/>
    <w:rsid w:val="000F0DE9"/>
    <w:rsid w:val="000F2C7B"/>
    <w:rsid w:val="000F68A4"/>
    <w:rsid w:val="00100205"/>
    <w:rsid w:val="00102BB8"/>
    <w:rsid w:val="00107783"/>
    <w:rsid w:val="00107E4C"/>
    <w:rsid w:val="00113EA9"/>
    <w:rsid w:val="00116941"/>
    <w:rsid w:val="00122A0A"/>
    <w:rsid w:val="00127ADC"/>
    <w:rsid w:val="00133657"/>
    <w:rsid w:val="00134060"/>
    <w:rsid w:val="001349A6"/>
    <w:rsid w:val="00137966"/>
    <w:rsid w:val="001416F3"/>
    <w:rsid w:val="00143231"/>
    <w:rsid w:val="00150D23"/>
    <w:rsid w:val="0015604A"/>
    <w:rsid w:val="001617F3"/>
    <w:rsid w:val="0017371A"/>
    <w:rsid w:val="00181894"/>
    <w:rsid w:val="00181EFD"/>
    <w:rsid w:val="00183860"/>
    <w:rsid w:val="00185A31"/>
    <w:rsid w:val="001926D9"/>
    <w:rsid w:val="001937B5"/>
    <w:rsid w:val="001A17F0"/>
    <w:rsid w:val="001A1CDE"/>
    <w:rsid w:val="001A72FD"/>
    <w:rsid w:val="001B2463"/>
    <w:rsid w:val="001B4C49"/>
    <w:rsid w:val="001C2358"/>
    <w:rsid w:val="001D429F"/>
    <w:rsid w:val="001D661F"/>
    <w:rsid w:val="001D77CD"/>
    <w:rsid w:val="001E366E"/>
    <w:rsid w:val="001E3B55"/>
    <w:rsid w:val="001E3BF3"/>
    <w:rsid w:val="001E7A55"/>
    <w:rsid w:val="001F00D6"/>
    <w:rsid w:val="001F2C04"/>
    <w:rsid w:val="001F2C1E"/>
    <w:rsid w:val="001F437B"/>
    <w:rsid w:val="001F4862"/>
    <w:rsid w:val="001F4B17"/>
    <w:rsid w:val="00204DDC"/>
    <w:rsid w:val="00206B36"/>
    <w:rsid w:val="0021129B"/>
    <w:rsid w:val="00212AA3"/>
    <w:rsid w:val="00216875"/>
    <w:rsid w:val="00225AFE"/>
    <w:rsid w:val="0023253C"/>
    <w:rsid w:val="00232C59"/>
    <w:rsid w:val="00233449"/>
    <w:rsid w:val="002559F9"/>
    <w:rsid w:val="00263D3F"/>
    <w:rsid w:val="00265CF4"/>
    <w:rsid w:val="00287BA4"/>
    <w:rsid w:val="0029059E"/>
    <w:rsid w:val="00291807"/>
    <w:rsid w:val="00291B52"/>
    <w:rsid w:val="00294A9A"/>
    <w:rsid w:val="002961DB"/>
    <w:rsid w:val="00297D07"/>
    <w:rsid w:val="002A03CD"/>
    <w:rsid w:val="002A5FDF"/>
    <w:rsid w:val="002A6BC8"/>
    <w:rsid w:val="002B163F"/>
    <w:rsid w:val="002B5D96"/>
    <w:rsid w:val="002D1D37"/>
    <w:rsid w:val="002D4B38"/>
    <w:rsid w:val="002D6E59"/>
    <w:rsid w:val="002E1D56"/>
    <w:rsid w:val="002E352E"/>
    <w:rsid w:val="002F0587"/>
    <w:rsid w:val="002F3257"/>
    <w:rsid w:val="002F422D"/>
    <w:rsid w:val="0030006A"/>
    <w:rsid w:val="00301940"/>
    <w:rsid w:val="00302432"/>
    <w:rsid w:val="0030565C"/>
    <w:rsid w:val="00307E9A"/>
    <w:rsid w:val="00310BC0"/>
    <w:rsid w:val="003224BE"/>
    <w:rsid w:val="00323F30"/>
    <w:rsid w:val="00330590"/>
    <w:rsid w:val="00340FE0"/>
    <w:rsid w:val="003436C8"/>
    <w:rsid w:val="003446EF"/>
    <w:rsid w:val="00353FDE"/>
    <w:rsid w:val="00354391"/>
    <w:rsid w:val="003557E9"/>
    <w:rsid w:val="00357170"/>
    <w:rsid w:val="003612AD"/>
    <w:rsid w:val="003619A3"/>
    <w:rsid w:val="0036531A"/>
    <w:rsid w:val="0036691F"/>
    <w:rsid w:val="00367154"/>
    <w:rsid w:val="00370162"/>
    <w:rsid w:val="00374258"/>
    <w:rsid w:val="0038353F"/>
    <w:rsid w:val="003839AA"/>
    <w:rsid w:val="00385267"/>
    <w:rsid w:val="003972C5"/>
    <w:rsid w:val="003A6D8D"/>
    <w:rsid w:val="003B0191"/>
    <w:rsid w:val="003B7C18"/>
    <w:rsid w:val="003C320B"/>
    <w:rsid w:val="003D0B56"/>
    <w:rsid w:val="003D14AC"/>
    <w:rsid w:val="003D183E"/>
    <w:rsid w:val="003D52C6"/>
    <w:rsid w:val="003E1B73"/>
    <w:rsid w:val="003E3730"/>
    <w:rsid w:val="003E7197"/>
    <w:rsid w:val="003F4242"/>
    <w:rsid w:val="003F4419"/>
    <w:rsid w:val="003F5136"/>
    <w:rsid w:val="00404150"/>
    <w:rsid w:val="00424C04"/>
    <w:rsid w:val="004344CB"/>
    <w:rsid w:val="00435170"/>
    <w:rsid w:val="00443248"/>
    <w:rsid w:val="004470F3"/>
    <w:rsid w:val="00454015"/>
    <w:rsid w:val="00454ADA"/>
    <w:rsid w:val="00462D67"/>
    <w:rsid w:val="00465676"/>
    <w:rsid w:val="00466308"/>
    <w:rsid w:val="0046795A"/>
    <w:rsid w:val="004740A4"/>
    <w:rsid w:val="00484F04"/>
    <w:rsid w:val="0048747D"/>
    <w:rsid w:val="00491460"/>
    <w:rsid w:val="0049265E"/>
    <w:rsid w:val="004975AA"/>
    <w:rsid w:val="004A4973"/>
    <w:rsid w:val="004B1A36"/>
    <w:rsid w:val="004B79EA"/>
    <w:rsid w:val="004C32E6"/>
    <w:rsid w:val="004C450F"/>
    <w:rsid w:val="004C76C3"/>
    <w:rsid w:val="004D2C31"/>
    <w:rsid w:val="004D689D"/>
    <w:rsid w:val="004E1E81"/>
    <w:rsid w:val="004E5F21"/>
    <w:rsid w:val="004E6626"/>
    <w:rsid w:val="004E7E18"/>
    <w:rsid w:val="004F2467"/>
    <w:rsid w:val="004F59A4"/>
    <w:rsid w:val="00500288"/>
    <w:rsid w:val="00500688"/>
    <w:rsid w:val="0050759A"/>
    <w:rsid w:val="00511DD0"/>
    <w:rsid w:val="00513011"/>
    <w:rsid w:val="00524D02"/>
    <w:rsid w:val="005262F3"/>
    <w:rsid w:val="00537A73"/>
    <w:rsid w:val="005468B2"/>
    <w:rsid w:val="00552662"/>
    <w:rsid w:val="00553AEC"/>
    <w:rsid w:val="00555778"/>
    <w:rsid w:val="005627E6"/>
    <w:rsid w:val="005660C3"/>
    <w:rsid w:val="00566660"/>
    <w:rsid w:val="00573F2A"/>
    <w:rsid w:val="005801CD"/>
    <w:rsid w:val="005806D3"/>
    <w:rsid w:val="00584C76"/>
    <w:rsid w:val="005950D0"/>
    <w:rsid w:val="005A23F1"/>
    <w:rsid w:val="005A79F9"/>
    <w:rsid w:val="005B5312"/>
    <w:rsid w:val="005B6AF8"/>
    <w:rsid w:val="005C07C5"/>
    <w:rsid w:val="005C1571"/>
    <w:rsid w:val="005D2F09"/>
    <w:rsid w:val="005E5CF4"/>
    <w:rsid w:val="005F12D8"/>
    <w:rsid w:val="00601470"/>
    <w:rsid w:val="00601859"/>
    <w:rsid w:val="00602BD9"/>
    <w:rsid w:val="006112DF"/>
    <w:rsid w:val="006137EB"/>
    <w:rsid w:val="0061474C"/>
    <w:rsid w:val="00614AB6"/>
    <w:rsid w:val="00615939"/>
    <w:rsid w:val="006161AE"/>
    <w:rsid w:val="006247FE"/>
    <w:rsid w:val="006273E9"/>
    <w:rsid w:val="00631D1D"/>
    <w:rsid w:val="006377F4"/>
    <w:rsid w:val="00641681"/>
    <w:rsid w:val="00643676"/>
    <w:rsid w:val="00645882"/>
    <w:rsid w:val="00652A74"/>
    <w:rsid w:val="006552DF"/>
    <w:rsid w:val="00657153"/>
    <w:rsid w:val="00660E26"/>
    <w:rsid w:val="0067264C"/>
    <w:rsid w:val="00675D2F"/>
    <w:rsid w:val="00684B18"/>
    <w:rsid w:val="00691AD3"/>
    <w:rsid w:val="00693176"/>
    <w:rsid w:val="0069421D"/>
    <w:rsid w:val="006967FD"/>
    <w:rsid w:val="006A00B7"/>
    <w:rsid w:val="006A2FC9"/>
    <w:rsid w:val="006A3A02"/>
    <w:rsid w:val="006A6B12"/>
    <w:rsid w:val="006B1414"/>
    <w:rsid w:val="006B20D0"/>
    <w:rsid w:val="006C0101"/>
    <w:rsid w:val="006C485E"/>
    <w:rsid w:val="006D1E98"/>
    <w:rsid w:val="006F7797"/>
    <w:rsid w:val="00700798"/>
    <w:rsid w:val="00716BF9"/>
    <w:rsid w:val="00720641"/>
    <w:rsid w:val="00725373"/>
    <w:rsid w:val="00726C8B"/>
    <w:rsid w:val="00730445"/>
    <w:rsid w:val="00733C6A"/>
    <w:rsid w:val="00734763"/>
    <w:rsid w:val="0073507B"/>
    <w:rsid w:val="00737673"/>
    <w:rsid w:val="00745AD1"/>
    <w:rsid w:val="00771A03"/>
    <w:rsid w:val="00772B77"/>
    <w:rsid w:val="00774857"/>
    <w:rsid w:val="0077552D"/>
    <w:rsid w:val="00784876"/>
    <w:rsid w:val="00787EBC"/>
    <w:rsid w:val="007940E8"/>
    <w:rsid w:val="00795687"/>
    <w:rsid w:val="007A6500"/>
    <w:rsid w:val="007B1AFF"/>
    <w:rsid w:val="007B67BD"/>
    <w:rsid w:val="007B79DF"/>
    <w:rsid w:val="007C0B9E"/>
    <w:rsid w:val="007C0E17"/>
    <w:rsid w:val="007C1836"/>
    <w:rsid w:val="007C3C76"/>
    <w:rsid w:val="007C4039"/>
    <w:rsid w:val="007C6544"/>
    <w:rsid w:val="007D0ADC"/>
    <w:rsid w:val="007D3B60"/>
    <w:rsid w:val="007D3D68"/>
    <w:rsid w:val="007D789E"/>
    <w:rsid w:val="007E2784"/>
    <w:rsid w:val="007E3133"/>
    <w:rsid w:val="007E3BD3"/>
    <w:rsid w:val="007F4946"/>
    <w:rsid w:val="007F611F"/>
    <w:rsid w:val="007F7872"/>
    <w:rsid w:val="00800515"/>
    <w:rsid w:val="00803421"/>
    <w:rsid w:val="0080467A"/>
    <w:rsid w:val="00804A25"/>
    <w:rsid w:val="00805F2B"/>
    <w:rsid w:val="00810D17"/>
    <w:rsid w:val="00817BF4"/>
    <w:rsid w:val="008207FC"/>
    <w:rsid w:val="00821A0A"/>
    <w:rsid w:val="00822E8B"/>
    <w:rsid w:val="008314A8"/>
    <w:rsid w:val="0083399A"/>
    <w:rsid w:val="008341E6"/>
    <w:rsid w:val="00852060"/>
    <w:rsid w:val="008559F9"/>
    <w:rsid w:val="00856AB1"/>
    <w:rsid w:val="0086271E"/>
    <w:rsid w:val="00867CFF"/>
    <w:rsid w:val="0088128B"/>
    <w:rsid w:val="008824A0"/>
    <w:rsid w:val="0088359D"/>
    <w:rsid w:val="00885146"/>
    <w:rsid w:val="008867DC"/>
    <w:rsid w:val="008878AA"/>
    <w:rsid w:val="00895B60"/>
    <w:rsid w:val="008976E3"/>
    <w:rsid w:val="008A21BF"/>
    <w:rsid w:val="008A3B33"/>
    <w:rsid w:val="008B7216"/>
    <w:rsid w:val="008C2B1B"/>
    <w:rsid w:val="008C3486"/>
    <w:rsid w:val="008D7875"/>
    <w:rsid w:val="008D7B42"/>
    <w:rsid w:val="008F4CE1"/>
    <w:rsid w:val="008F57DB"/>
    <w:rsid w:val="008F6699"/>
    <w:rsid w:val="0090398C"/>
    <w:rsid w:val="00904E9C"/>
    <w:rsid w:val="009117C0"/>
    <w:rsid w:val="00916411"/>
    <w:rsid w:val="009200CC"/>
    <w:rsid w:val="00920CFC"/>
    <w:rsid w:val="00921F77"/>
    <w:rsid w:val="009304F4"/>
    <w:rsid w:val="00933B57"/>
    <w:rsid w:val="00935030"/>
    <w:rsid w:val="00936A6B"/>
    <w:rsid w:val="00941B67"/>
    <w:rsid w:val="00943DE3"/>
    <w:rsid w:val="00945E77"/>
    <w:rsid w:val="00946C5A"/>
    <w:rsid w:val="00955DBC"/>
    <w:rsid w:val="00957EEB"/>
    <w:rsid w:val="009651DC"/>
    <w:rsid w:val="009659B4"/>
    <w:rsid w:val="00972198"/>
    <w:rsid w:val="0097279F"/>
    <w:rsid w:val="00974181"/>
    <w:rsid w:val="00977568"/>
    <w:rsid w:val="00977583"/>
    <w:rsid w:val="00980E06"/>
    <w:rsid w:val="00987DD1"/>
    <w:rsid w:val="0099147D"/>
    <w:rsid w:val="00994059"/>
    <w:rsid w:val="009A0635"/>
    <w:rsid w:val="009A36EE"/>
    <w:rsid w:val="009B09E7"/>
    <w:rsid w:val="009B4299"/>
    <w:rsid w:val="009B56CE"/>
    <w:rsid w:val="009C21FC"/>
    <w:rsid w:val="009C5184"/>
    <w:rsid w:val="009D67A0"/>
    <w:rsid w:val="009D7602"/>
    <w:rsid w:val="009E33DE"/>
    <w:rsid w:val="009E389E"/>
    <w:rsid w:val="009E5B62"/>
    <w:rsid w:val="009F05CC"/>
    <w:rsid w:val="009F50B1"/>
    <w:rsid w:val="009F540B"/>
    <w:rsid w:val="00A02328"/>
    <w:rsid w:val="00A07852"/>
    <w:rsid w:val="00A142CE"/>
    <w:rsid w:val="00A17025"/>
    <w:rsid w:val="00A1743D"/>
    <w:rsid w:val="00A20345"/>
    <w:rsid w:val="00A262FB"/>
    <w:rsid w:val="00A318AB"/>
    <w:rsid w:val="00A35E49"/>
    <w:rsid w:val="00A421C0"/>
    <w:rsid w:val="00A513E8"/>
    <w:rsid w:val="00A5327F"/>
    <w:rsid w:val="00A60EF2"/>
    <w:rsid w:val="00A6384E"/>
    <w:rsid w:val="00A65900"/>
    <w:rsid w:val="00A700C1"/>
    <w:rsid w:val="00A70EEB"/>
    <w:rsid w:val="00A774B9"/>
    <w:rsid w:val="00A905E9"/>
    <w:rsid w:val="00A9241F"/>
    <w:rsid w:val="00A92CA2"/>
    <w:rsid w:val="00AA0165"/>
    <w:rsid w:val="00AA461E"/>
    <w:rsid w:val="00AA5E2B"/>
    <w:rsid w:val="00AA61D5"/>
    <w:rsid w:val="00AB0002"/>
    <w:rsid w:val="00AB149F"/>
    <w:rsid w:val="00AB1A9E"/>
    <w:rsid w:val="00AB1E31"/>
    <w:rsid w:val="00AB3C0D"/>
    <w:rsid w:val="00AB5E40"/>
    <w:rsid w:val="00AC1930"/>
    <w:rsid w:val="00AC50CC"/>
    <w:rsid w:val="00AC642A"/>
    <w:rsid w:val="00AC697B"/>
    <w:rsid w:val="00AD48DE"/>
    <w:rsid w:val="00AE7317"/>
    <w:rsid w:val="00AE7638"/>
    <w:rsid w:val="00AF5CE4"/>
    <w:rsid w:val="00AF6A55"/>
    <w:rsid w:val="00B02567"/>
    <w:rsid w:val="00B139F1"/>
    <w:rsid w:val="00B1436B"/>
    <w:rsid w:val="00B17DAB"/>
    <w:rsid w:val="00B26E00"/>
    <w:rsid w:val="00B300A3"/>
    <w:rsid w:val="00B3588A"/>
    <w:rsid w:val="00B50D74"/>
    <w:rsid w:val="00B52124"/>
    <w:rsid w:val="00B53845"/>
    <w:rsid w:val="00B67F97"/>
    <w:rsid w:val="00B93BAB"/>
    <w:rsid w:val="00B96C6E"/>
    <w:rsid w:val="00BA3DFC"/>
    <w:rsid w:val="00BA699D"/>
    <w:rsid w:val="00BB13F8"/>
    <w:rsid w:val="00BB540A"/>
    <w:rsid w:val="00BB6065"/>
    <w:rsid w:val="00BC00FD"/>
    <w:rsid w:val="00BC17AD"/>
    <w:rsid w:val="00BC409C"/>
    <w:rsid w:val="00BC7B26"/>
    <w:rsid w:val="00BD3318"/>
    <w:rsid w:val="00BD3512"/>
    <w:rsid w:val="00BD405A"/>
    <w:rsid w:val="00BD4C3A"/>
    <w:rsid w:val="00BD5190"/>
    <w:rsid w:val="00BE3354"/>
    <w:rsid w:val="00BE36D0"/>
    <w:rsid w:val="00BF409D"/>
    <w:rsid w:val="00BF5BD1"/>
    <w:rsid w:val="00BF5E48"/>
    <w:rsid w:val="00C01856"/>
    <w:rsid w:val="00C03143"/>
    <w:rsid w:val="00C07D91"/>
    <w:rsid w:val="00C201CA"/>
    <w:rsid w:val="00C22A89"/>
    <w:rsid w:val="00C24C98"/>
    <w:rsid w:val="00C25741"/>
    <w:rsid w:val="00C307E5"/>
    <w:rsid w:val="00C30E4B"/>
    <w:rsid w:val="00C339EF"/>
    <w:rsid w:val="00C365C2"/>
    <w:rsid w:val="00C44A58"/>
    <w:rsid w:val="00C45841"/>
    <w:rsid w:val="00C45F24"/>
    <w:rsid w:val="00C50737"/>
    <w:rsid w:val="00C56165"/>
    <w:rsid w:val="00C56B71"/>
    <w:rsid w:val="00C56FBA"/>
    <w:rsid w:val="00C63024"/>
    <w:rsid w:val="00C65F1C"/>
    <w:rsid w:val="00C67DD7"/>
    <w:rsid w:val="00C67E45"/>
    <w:rsid w:val="00C80121"/>
    <w:rsid w:val="00C834D0"/>
    <w:rsid w:val="00C84E45"/>
    <w:rsid w:val="00C97355"/>
    <w:rsid w:val="00CA15E6"/>
    <w:rsid w:val="00CA6A27"/>
    <w:rsid w:val="00CB1389"/>
    <w:rsid w:val="00CB5963"/>
    <w:rsid w:val="00CC30A4"/>
    <w:rsid w:val="00CC6C38"/>
    <w:rsid w:val="00CD35E8"/>
    <w:rsid w:val="00CD4461"/>
    <w:rsid w:val="00CD45BE"/>
    <w:rsid w:val="00CE037F"/>
    <w:rsid w:val="00CE24CD"/>
    <w:rsid w:val="00CE4B6E"/>
    <w:rsid w:val="00CE6688"/>
    <w:rsid w:val="00CE6A8F"/>
    <w:rsid w:val="00CF41DB"/>
    <w:rsid w:val="00CF6D50"/>
    <w:rsid w:val="00CF733F"/>
    <w:rsid w:val="00D01661"/>
    <w:rsid w:val="00D05FBC"/>
    <w:rsid w:val="00D073F7"/>
    <w:rsid w:val="00D1050B"/>
    <w:rsid w:val="00D16956"/>
    <w:rsid w:val="00D231FB"/>
    <w:rsid w:val="00D25806"/>
    <w:rsid w:val="00D36707"/>
    <w:rsid w:val="00D37D7A"/>
    <w:rsid w:val="00D41F03"/>
    <w:rsid w:val="00D4212F"/>
    <w:rsid w:val="00D4380B"/>
    <w:rsid w:val="00D445A9"/>
    <w:rsid w:val="00D572C2"/>
    <w:rsid w:val="00D60843"/>
    <w:rsid w:val="00D63F8A"/>
    <w:rsid w:val="00D66E7E"/>
    <w:rsid w:val="00D7134C"/>
    <w:rsid w:val="00D71B49"/>
    <w:rsid w:val="00D72AE0"/>
    <w:rsid w:val="00D74D87"/>
    <w:rsid w:val="00D761BD"/>
    <w:rsid w:val="00D763A8"/>
    <w:rsid w:val="00D771FF"/>
    <w:rsid w:val="00D82256"/>
    <w:rsid w:val="00D82378"/>
    <w:rsid w:val="00D8267B"/>
    <w:rsid w:val="00D9018A"/>
    <w:rsid w:val="00D9407B"/>
    <w:rsid w:val="00D96F74"/>
    <w:rsid w:val="00DA6F71"/>
    <w:rsid w:val="00DA79DC"/>
    <w:rsid w:val="00DC2AC1"/>
    <w:rsid w:val="00DC506C"/>
    <w:rsid w:val="00DC6A52"/>
    <w:rsid w:val="00DD3B13"/>
    <w:rsid w:val="00DD41E4"/>
    <w:rsid w:val="00DD517D"/>
    <w:rsid w:val="00DD5C94"/>
    <w:rsid w:val="00DD6A4B"/>
    <w:rsid w:val="00DE2597"/>
    <w:rsid w:val="00DE33F7"/>
    <w:rsid w:val="00DE3563"/>
    <w:rsid w:val="00DE6468"/>
    <w:rsid w:val="00DE7111"/>
    <w:rsid w:val="00DF08E8"/>
    <w:rsid w:val="00DF7EEA"/>
    <w:rsid w:val="00E013F8"/>
    <w:rsid w:val="00E042D9"/>
    <w:rsid w:val="00E05427"/>
    <w:rsid w:val="00E1193B"/>
    <w:rsid w:val="00E127DF"/>
    <w:rsid w:val="00E20CBD"/>
    <w:rsid w:val="00E26655"/>
    <w:rsid w:val="00E27185"/>
    <w:rsid w:val="00E3153E"/>
    <w:rsid w:val="00E33C5F"/>
    <w:rsid w:val="00E33C6B"/>
    <w:rsid w:val="00E356AB"/>
    <w:rsid w:val="00E37CF6"/>
    <w:rsid w:val="00E402BF"/>
    <w:rsid w:val="00E41E45"/>
    <w:rsid w:val="00E46A85"/>
    <w:rsid w:val="00E54850"/>
    <w:rsid w:val="00E56162"/>
    <w:rsid w:val="00E639E0"/>
    <w:rsid w:val="00E66EED"/>
    <w:rsid w:val="00E70F28"/>
    <w:rsid w:val="00E71C0B"/>
    <w:rsid w:val="00E7346E"/>
    <w:rsid w:val="00E74A2E"/>
    <w:rsid w:val="00E74D29"/>
    <w:rsid w:val="00E74D66"/>
    <w:rsid w:val="00E81A85"/>
    <w:rsid w:val="00E81B0E"/>
    <w:rsid w:val="00E8614C"/>
    <w:rsid w:val="00E9031F"/>
    <w:rsid w:val="00E92317"/>
    <w:rsid w:val="00E9777D"/>
    <w:rsid w:val="00EA7CF6"/>
    <w:rsid w:val="00EB0156"/>
    <w:rsid w:val="00EB048B"/>
    <w:rsid w:val="00EB271F"/>
    <w:rsid w:val="00EB59B6"/>
    <w:rsid w:val="00EB7A10"/>
    <w:rsid w:val="00ED12EB"/>
    <w:rsid w:val="00ED1999"/>
    <w:rsid w:val="00EE1C74"/>
    <w:rsid w:val="00EE1F8A"/>
    <w:rsid w:val="00EF6F64"/>
    <w:rsid w:val="00F051E4"/>
    <w:rsid w:val="00F05717"/>
    <w:rsid w:val="00F13502"/>
    <w:rsid w:val="00F15FB6"/>
    <w:rsid w:val="00F20D88"/>
    <w:rsid w:val="00F2165A"/>
    <w:rsid w:val="00F30A16"/>
    <w:rsid w:val="00F35727"/>
    <w:rsid w:val="00F513F9"/>
    <w:rsid w:val="00F51AB5"/>
    <w:rsid w:val="00F60E03"/>
    <w:rsid w:val="00F65E57"/>
    <w:rsid w:val="00F75AB7"/>
    <w:rsid w:val="00F82394"/>
    <w:rsid w:val="00F828A2"/>
    <w:rsid w:val="00F833E5"/>
    <w:rsid w:val="00F877EA"/>
    <w:rsid w:val="00F978F3"/>
    <w:rsid w:val="00FA450A"/>
    <w:rsid w:val="00FA7658"/>
    <w:rsid w:val="00FB5AA3"/>
    <w:rsid w:val="00FB695C"/>
    <w:rsid w:val="00FB6FC1"/>
    <w:rsid w:val="00FD4959"/>
    <w:rsid w:val="00FE54B7"/>
    <w:rsid w:val="00FE5C1C"/>
    <w:rsid w:val="00FF57B0"/>
    <w:rsid w:val="00FF65D1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13EEA5"/>
  <w15:chartTrackingRefBased/>
  <w15:docId w15:val="{17E85933-1840-492C-956E-5EB70CEE0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89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7D789E"/>
    <w:pPr>
      <w:spacing w:before="100" w:beforeAutospacing="1" w:after="100" w:afterAutospacing="1"/>
    </w:pPr>
  </w:style>
  <w:style w:type="paragraph" w:customStyle="1" w:styleId="FR1">
    <w:name w:val="FR1"/>
    <w:uiPriority w:val="99"/>
    <w:rsid w:val="0004007D"/>
    <w:pPr>
      <w:widowControl w:val="0"/>
      <w:spacing w:before="560"/>
    </w:pPr>
    <w:rPr>
      <w:rFonts w:ascii="Arial" w:eastAsia="Times New Roman" w:hAnsi="Arial" w:cs="Arial"/>
      <w:sz w:val="12"/>
      <w:szCs w:val="12"/>
    </w:rPr>
  </w:style>
  <w:style w:type="table" w:styleId="Tabela-Siatka">
    <w:name w:val="Table Grid"/>
    <w:basedOn w:val="Standardowy"/>
    <w:uiPriority w:val="59"/>
    <w:rsid w:val="00F828A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351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B1436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436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B1436B"/>
    <w:rPr>
      <w:vertAlign w:val="superscript"/>
    </w:rPr>
  </w:style>
  <w:style w:type="character" w:styleId="Pogrubienie">
    <w:name w:val="Strong"/>
    <w:uiPriority w:val="99"/>
    <w:qFormat/>
    <w:rsid w:val="003839AA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3839AA"/>
    <w:pPr>
      <w:suppressAutoHyphens/>
      <w:spacing w:after="120"/>
      <w:jc w:val="both"/>
    </w:pPr>
    <w:rPr>
      <w:rFonts w:eastAsia="Calibri"/>
      <w:kern w:val="1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3839AA"/>
    <w:rPr>
      <w:rFonts w:ascii="Times New Roman" w:hAnsi="Times New Roman" w:cs="Times New Roman"/>
      <w:kern w:val="1"/>
      <w:lang w:val="pl-PL" w:eastAsia="ar-SA" w:bidi="ar-SA"/>
    </w:rPr>
  </w:style>
  <w:style w:type="paragraph" w:styleId="Nagwek">
    <w:name w:val="header"/>
    <w:basedOn w:val="Normalny"/>
    <w:link w:val="NagwekZnak"/>
    <w:uiPriority w:val="99"/>
    <w:semiHidden/>
    <w:rsid w:val="00BE33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BE335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E33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E3354"/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A3DF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BA3DFC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1"/>
    <w:qFormat/>
    <w:rsid w:val="00BA3DFC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3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E33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1AB9A-DFEB-49C7-9BEB-C7340CA6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Marta</dc:creator>
  <cp:keywords/>
  <dc:description/>
  <cp:lastModifiedBy>Gmina Rybczewice1</cp:lastModifiedBy>
  <cp:revision>15</cp:revision>
  <cp:lastPrinted>2023-12-27T09:18:00Z</cp:lastPrinted>
  <dcterms:created xsi:type="dcterms:W3CDTF">2025-01-28T08:21:00Z</dcterms:created>
  <dcterms:modified xsi:type="dcterms:W3CDTF">2026-04-01T07:43:00Z</dcterms:modified>
</cp:coreProperties>
</file>